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p w:rsidR="008A6D98" w:rsidRPr="0070051B" w:rsidRDefault="003805AF">
      <w:pPr>
        <w:pStyle w:val="Domynie"/>
        <w:ind w:end="0.70pt"/>
        <w:jc w:val="end"/>
      </w:pPr>
      <w:bookmarkStart w:id="0" w:name="_Hlk490831748"/>
      <w:r w:rsidRPr="0070051B">
        <w:rPr>
          <w:color w:val="000000"/>
          <w:sz w:val="22"/>
          <w:szCs w:val="22"/>
        </w:rPr>
        <w:t>Załącznik do SIWZ nr: 1</w:t>
      </w:r>
    </w:p>
    <w:p w:rsidR="008A6D98" w:rsidRPr="0070051B" w:rsidRDefault="008A6D98" w:rsidP="003805AF">
      <w:pPr>
        <w:pStyle w:val="Domynie"/>
      </w:pPr>
    </w:p>
    <w:p w:rsidR="008A6D98" w:rsidRPr="0070051B" w:rsidRDefault="008A6D98">
      <w:pPr>
        <w:pStyle w:val="Domynie"/>
        <w:jc w:val="center"/>
      </w:pPr>
      <w:r w:rsidRPr="0070051B">
        <w:rPr>
          <w:b/>
          <w:color w:val="000000"/>
        </w:rPr>
        <w:t xml:space="preserve">FORMULARZ OFERTOWY WYKONAWCY </w:t>
      </w:r>
    </w:p>
    <w:p w:rsidR="008A6D98" w:rsidRPr="0070051B" w:rsidRDefault="008A6D98">
      <w:pPr>
        <w:pStyle w:val="Domynie"/>
      </w:pPr>
    </w:p>
    <w:p w:rsidR="008A6D98" w:rsidRPr="0070051B" w:rsidRDefault="008A6D98">
      <w:pPr>
        <w:pStyle w:val="Domynie"/>
      </w:pPr>
      <w:r w:rsidRPr="0070051B">
        <w:rPr>
          <w:b/>
          <w:color w:val="000000"/>
        </w:rPr>
        <w:t>Dane dotyczące wykonawcy</w:t>
      </w:r>
    </w:p>
    <w:p w:rsidR="008A6D98" w:rsidRPr="0070051B" w:rsidRDefault="008A6D98">
      <w:pPr>
        <w:pStyle w:val="Domynie"/>
      </w:pPr>
    </w:p>
    <w:p w:rsidR="008A6D98" w:rsidRPr="0070051B" w:rsidRDefault="008A6D98">
      <w:pPr>
        <w:pStyle w:val="Domynie"/>
        <w:jc w:val="both"/>
      </w:pPr>
      <w:r w:rsidRPr="0070051B">
        <w:rPr>
          <w:color w:val="000000"/>
        </w:rPr>
        <w:t>Nazwa:</w:t>
      </w:r>
      <w:r w:rsidRPr="0070051B">
        <w:rPr>
          <w:color w:val="000000"/>
        </w:rPr>
        <w:tab/>
        <w:t>................................................</w:t>
      </w:r>
    </w:p>
    <w:p w:rsidR="008A6D98" w:rsidRPr="0070051B" w:rsidRDefault="008A6D98">
      <w:pPr>
        <w:pStyle w:val="Domynie"/>
      </w:pPr>
      <w:r w:rsidRPr="0070051B">
        <w:rPr>
          <w:color w:val="000000"/>
        </w:rPr>
        <w:tab/>
      </w:r>
      <w:r w:rsidRPr="0070051B">
        <w:rPr>
          <w:color w:val="000000"/>
        </w:rPr>
        <w:tab/>
      </w:r>
    </w:p>
    <w:p w:rsidR="008A6D98" w:rsidRPr="0070051B" w:rsidRDefault="008A6D98">
      <w:pPr>
        <w:pStyle w:val="Domynie"/>
      </w:pPr>
      <w:r w:rsidRPr="0070051B">
        <w:rPr>
          <w:color w:val="000000"/>
        </w:rPr>
        <w:t>Siedziba:</w:t>
      </w:r>
      <w:r w:rsidRPr="0070051B">
        <w:rPr>
          <w:color w:val="000000"/>
        </w:rPr>
        <w:tab/>
        <w:t>...................................................</w:t>
      </w:r>
      <w:r w:rsidRPr="0070051B">
        <w:rPr>
          <w:color w:val="000000"/>
        </w:rPr>
        <w:tab/>
      </w:r>
    </w:p>
    <w:p w:rsidR="008A6D98" w:rsidRPr="0070051B" w:rsidRDefault="008A6D98">
      <w:pPr>
        <w:pStyle w:val="Domynie"/>
      </w:pPr>
      <w:r w:rsidRPr="0070051B">
        <w:rPr>
          <w:color w:val="000000"/>
        </w:rPr>
        <w:tab/>
      </w:r>
      <w:r w:rsidRPr="0070051B">
        <w:rPr>
          <w:color w:val="000000"/>
        </w:rPr>
        <w:tab/>
      </w:r>
    </w:p>
    <w:p w:rsidR="008A6D98" w:rsidRPr="0070051B" w:rsidRDefault="008A6D98">
      <w:pPr>
        <w:pStyle w:val="Domynie"/>
      </w:pPr>
      <w:r w:rsidRPr="0070051B">
        <w:rPr>
          <w:color w:val="000000"/>
        </w:rPr>
        <w:t xml:space="preserve">Adres poczty elektronicznej: </w:t>
      </w:r>
      <w:r w:rsidRPr="0070051B">
        <w:rPr>
          <w:color w:val="000000"/>
        </w:rPr>
        <w:tab/>
        <w:t>................................................</w:t>
      </w:r>
      <w:r w:rsidRPr="0070051B">
        <w:rPr>
          <w:color w:val="000000"/>
        </w:rPr>
        <w:tab/>
      </w:r>
      <w:r w:rsidRPr="0070051B">
        <w:rPr>
          <w:color w:val="000000"/>
        </w:rPr>
        <w:tab/>
      </w:r>
    </w:p>
    <w:p w:rsidR="008A6D98" w:rsidRPr="0070051B" w:rsidRDefault="008A6D98">
      <w:pPr>
        <w:pStyle w:val="Domynie"/>
      </w:pPr>
      <w:r w:rsidRPr="0070051B">
        <w:rPr>
          <w:color w:val="000000"/>
        </w:rPr>
        <w:t>Numer telefonu:</w:t>
      </w:r>
      <w:r w:rsidRPr="0070051B">
        <w:rPr>
          <w:color w:val="000000"/>
        </w:rPr>
        <w:tab/>
      </w:r>
      <w:r w:rsidRPr="0070051B">
        <w:rPr>
          <w:color w:val="000000"/>
        </w:rPr>
        <w:tab/>
        <w:t>................................................</w:t>
      </w:r>
    </w:p>
    <w:p w:rsidR="008A6D98" w:rsidRPr="0070051B" w:rsidRDefault="008A6D98">
      <w:pPr>
        <w:pStyle w:val="Domynie"/>
        <w:rPr>
          <w:lang w:val="en-US"/>
        </w:rPr>
      </w:pPr>
      <w:proofErr w:type="spellStart"/>
      <w:r w:rsidRPr="0070051B">
        <w:rPr>
          <w:color w:val="000000"/>
          <w:lang w:val="en-US"/>
        </w:rPr>
        <w:t>Numer</w:t>
      </w:r>
      <w:proofErr w:type="spellEnd"/>
      <w:r w:rsidRPr="0070051B">
        <w:rPr>
          <w:color w:val="000000"/>
          <w:lang w:val="en-US"/>
        </w:rPr>
        <w:t xml:space="preserve"> </w:t>
      </w:r>
      <w:proofErr w:type="spellStart"/>
      <w:r w:rsidRPr="0070051B">
        <w:rPr>
          <w:color w:val="000000"/>
          <w:lang w:val="en-US"/>
        </w:rPr>
        <w:t>faksu</w:t>
      </w:r>
      <w:proofErr w:type="spellEnd"/>
      <w:r w:rsidRPr="0070051B">
        <w:rPr>
          <w:color w:val="000000"/>
          <w:lang w:val="en-US"/>
        </w:rPr>
        <w:t>:</w:t>
      </w:r>
      <w:r w:rsidRPr="0070051B">
        <w:rPr>
          <w:color w:val="000000"/>
          <w:lang w:val="en-US"/>
        </w:rPr>
        <w:tab/>
      </w:r>
      <w:r w:rsidRPr="0070051B">
        <w:rPr>
          <w:color w:val="000000"/>
          <w:lang w:val="en-US"/>
        </w:rPr>
        <w:tab/>
      </w:r>
      <w:r w:rsidRPr="0070051B">
        <w:rPr>
          <w:color w:val="000000"/>
          <w:lang w:val="en-US"/>
        </w:rPr>
        <w:tab/>
        <w:t>................................................</w:t>
      </w:r>
    </w:p>
    <w:p w:rsidR="008A6D98" w:rsidRPr="0070051B" w:rsidRDefault="008A6D98">
      <w:pPr>
        <w:pStyle w:val="Domynie"/>
        <w:rPr>
          <w:lang w:val="en-US"/>
        </w:rPr>
      </w:pPr>
      <w:proofErr w:type="spellStart"/>
      <w:r w:rsidRPr="0070051B">
        <w:rPr>
          <w:color w:val="000000"/>
          <w:lang w:val="en-US"/>
        </w:rPr>
        <w:t>Numer</w:t>
      </w:r>
      <w:proofErr w:type="spellEnd"/>
      <w:r w:rsidRPr="0070051B">
        <w:rPr>
          <w:color w:val="000000"/>
          <w:lang w:val="en-US"/>
        </w:rPr>
        <w:t xml:space="preserve"> REGON:</w:t>
      </w:r>
      <w:r w:rsidRPr="0070051B">
        <w:rPr>
          <w:color w:val="000000"/>
          <w:lang w:val="en-US"/>
        </w:rPr>
        <w:tab/>
      </w:r>
      <w:r w:rsidRPr="0070051B">
        <w:rPr>
          <w:color w:val="000000"/>
          <w:lang w:val="en-US"/>
        </w:rPr>
        <w:tab/>
        <w:t>................................................</w:t>
      </w:r>
    </w:p>
    <w:p w:rsidR="008A6D98" w:rsidRPr="0070051B" w:rsidRDefault="008A6D98">
      <w:pPr>
        <w:pStyle w:val="Domynie"/>
        <w:rPr>
          <w:lang w:val="en-US"/>
        </w:rPr>
      </w:pPr>
      <w:proofErr w:type="spellStart"/>
      <w:r w:rsidRPr="0070051B">
        <w:rPr>
          <w:color w:val="000000"/>
          <w:lang w:val="en-US"/>
        </w:rPr>
        <w:t>Numer</w:t>
      </w:r>
      <w:proofErr w:type="spellEnd"/>
      <w:r w:rsidRPr="0070051B">
        <w:rPr>
          <w:color w:val="000000"/>
          <w:lang w:val="en-US"/>
        </w:rPr>
        <w:t xml:space="preserve"> NIP:</w:t>
      </w:r>
      <w:r w:rsidRPr="0070051B">
        <w:rPr>
          <w:color w:val="000000"/>
          <w:lang w:val="en-US"/>
        </w:rPr>
        <w:tab/>
      </w:r>
      <w:r w:rsidRPr="0070051B">
        <w:rPr>
          <w:color w:val="000000"/>
          <w:lang w:val="en-US"/>
        </w:rPr>
        <w:tab/>
      </w:r>
      <w:r w:rsidRPr="0070051B">
        <w:rPr>
          <w:color w:val="000000"/>
          <w:lang w:val="en-US"/>
        </w:rPr>
        <w:tab/>
        <w:t>................................................</w:t>
      </w:r>
      <w:r w:rsidRPr="0070051B">
        <w:rPr>
          <w:color w:val="000000"/>
          <w:lang w:val="en-US"/>
        </w:rPr>
        <w:tab/>
      </w:r>
    </w:p>
    <w:p w:rsidR="008A6D98" w:rsidRPr="0070051B" w:rsidRDefault="008A6D98">
      <w:pPr>
        <w:pStyle w:val="Domynie"/>
        <w:rPr>
          <w:lang w:val="en-US"/>
        </w:rPr>
      </w:pPr>
    </w:p>
    <w:p w:rsidR="008A6D98" w:rsidRPr="0070051B" w:rsidRDefault="008A6D98">
      <w:pPr>
        <w:pStyle w:val="Domynie"/>
        <w:jc w:val="both"/>
      </w:pPr>
      <w:r w:rsidRPr="0070051B">
        <w:rPr>
          <w:b/>
          <w:color w:val="000000"/>
        </w:rPr>
        <w:t>Zobowiązania wykonawcy</w:t>
      </w:r>
    </w:p>
    <w:p w:rsidR="008A6D98" w:rsidRPr="0070051B" w:rsidRDefault="008A6D98">
      <w:pPr>
        <w:pStyle w:val="Domynie"/>
        <w:jc w:val="both"/>
      </w:pPr>
      <w:r w:rsidRPr="0070051B">
        <w:rPr>
          <w:color w:val="000000"/>
        </w:rPr>
        <w:t xml:space="preserve">Nawiązując do ogłoszenia o zamówieniu publicznym na: </w:t>
      </w:r>
      <w:r w:rsidRPr="0070051B">
        <w:rPr>
          <w:b/>
          <w:lang w:bidi="ar-SA"/>
        </w:rPr>
        <w:t>Sukcesywną dostawę miału węglowego do kotłowni miejskiej zlokalizowanej w Koniecpolu, ul. Działkowa 2A</w:t>
      </w:r>
      <w:r w:rsidR="008C464B" w:rsidRPr="0070051B">
        <w:t>. Numer sprawy: ZP.271.2</w:t>
      </w:r>
      <w:r w:rsidRPr="0070051B">
        <w:t>.2017.MPK, oferujemy wykonanie zamówienia, zgodnie z wymogami Specyfikacji Istotnych Warunków Zamówienia:</w:t>
      </w:r>
    </w:p>
    <w:p w:rsidR="008A6D98" w:rsidRPr="0070051B" w:rsidRDefault="008A6D98">
      <w:pPr>
        <w:pStyle w:val="Domynie"/>
        <w:jc w:val="both"/>
      </w:pPr>
    </w:p>
    <w:p w:rsidR="008A6D98" w:rsidRPr="0070051B" w:rsidRDefault="008A6D98">
      <w:pPr>
        <w:pStyle w:val="Domynie"/>
        <w:numPr>
          <w:ilvl w:val="0"/>
          <w:numId w:val="5"/>
        </w:numPr>
        <w:tabs>
          <w:tab w:val="start" w:pos="36pt"/>
        </w:tabs>
        <w:jc w:val="both"/>
      </w:pPr>
      <w:r w:rsidRPr="0070051B">
        <w:rPr>
          <w:color w:val="000000"/>
        </w:rPr>
        <w:t>Cena oferty:</w:t>
      </w:r>
    </w:p>
    <w:p w:rsidR="008A6D98" w:rsidRPr="0070051B" w:rsidRDefault="008A6D98">
      <w:pPr>
        <w:pStyle w:val="Domynie"/>
      </w:pPr>
    </w:p>
    <w:tbl>
      <w:tblPr>
        <w:tblW w:w="0pt" w:type="auto"/>
        <w:tblInd w:w="2.75pt" w:type="dxa"/>
        <w:tblLayout w:type="fixed"/>
        <w:tblCellMar>
          <w:top w:w="2.75pt" w:type="dxa"/>
          <w:start w:w="2.75pt" w:type="dxa"/>
          <w:bottom w:w="2.75pt" w:type="dxa"/>
          <w:end w:w="2.75pt" w:type="dxa"/>
        </w:tblCellMar>
        <w:tblLook w:firstRow="0" w:lastRow="0" w:firstColumn="0" w:lastColumn="0" w:noHBand="0" w:noVBand="0"/>
      </w:tblPr>
      <w:tblGrid>
        <w:gridCol w:w="1050"/>
        <w:gridCol w:w="1710"/>
        <w:gridCol w:w="2250"/>
        <w:gridCol w:w="1485"/>
        <w:gridCol w:w="1755"/>
        <w:gridCol w:w="1725"/>
      </w:tblGrid>
      <w:tr w:rsidR="008A6D98" w:rsidRPr="0070051B">
        <w:trPr>
          <w:trHeight w:val="1230"/>
        </w:trPr>
        <w:tc>
          <w:tcPr>
            <w:tcW w:w="52.50pt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nil"/>
            </w:tcBorders>
            <w:vAlign w:val="center"/>
          </w:tcPr>
          <w:p w:rsidR="008A6D98" w:rsidRPr="0070051B" w:rsidRDefault="008A6D98">
            <w:pPr>
              <w:pStyle w:val="Zawartotabeli"/>
              <w:jc w:val="center"/>
            </w:pPr>
            <w:r w:rsidRPr="0070051B">
              <w:rPr>
                <w:b/>
              </w:rPr>
              <w:t xml:space="preserve">Ilość </w:t>
            </w:r>
          </w:p>
          <w:p w:rsidR="008A6D98" w:rsidRPr="0070051B" w:rsidRDefault="008A6D98">
            <w:pPr>
              <w:pStyle w:val="Zawartotabeli"/>
              <w:jc w:val="center"/>
            </w:pPr>
          </w:p>
          <w:p w:rsidR="008A6D98" w:rsidRPr="0070051B" w:rsidRDefault="008A6D98">
            <w:pPr>
              <w:pStyle w:val="Zawartotabeli"/>
              <w:jc w:val="center"/>
            </w:pPr>
          </w:p>
          <w:p w:rsidR="008A6D98" w:rsidRPr="0070051B" w:rsidRDefault="008A6D98">
            <w:pPr>
              <w:pStyle w:val="Zawartotabeli"/>
              <w:jc w:val="center"/>
            </w:pPr>
            <w:r w:rsidRPr="0070051B">
              <w:rPr>
                <w:b/>
              </w:rPr>
              <w:t>[Tony]</w:t>
            </w:r>
          </w:p>
          <w:p w:rsidR="008A6D98" w:rsidRPr="0070051B" w:rsidRDefault="008A6D98">
            <w:pPr>
              <w:pStyle w:val="Zawartotabeli"/>
              <w:jc w:val="center"/>
            </w:pPr>
          </w:p>
          <w:p w:rsidR="008A6D98" w:rsidRPr="0070051B" w:rsidRDefault="008A6D98">
            <w:pPr>
              <w:pStyle w:val="Zawartotabeli"/>
              <w:jc w:val="center"/>
            </w:pPr>
          </w:p>
        </w:tc>
        <w:tc>
          <w:tcPr>
            <w:tcW w:w="85.50pt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nil"/>
            </w:tcBorders>
            <w:vAlign w:val="center"/>
          </w:tcPr>
          <w:p w:rsidR="008A6D98" w:rsidRPr="0070051B" w:rsidRDefault="008A6D98">
            <w:pPr>
              <w:pStyle w:val="Zawartotabeli"/>
              <w:jc w:val="center"/>
            </w:pPr>
            <w:r w:rsidRPr="0070051B">
              <w:rPr>
                <w:b/>
              </w:rPr>
              <w:t>Cena netto</w:t>
            </w:r>
            <w:r w:rsidR="008C464B" w:rsidRPr="0070051B">
              <w:rPr>
                <w:b/>
              </w:rPr>
              <w:t xml:space="preserve"> z podatkiem akcyzowym </w:t>
            </w:r>
            <w:r w:rsidRPr="0070051B">
              <w:rPr>
                <w:b/>
              </w:rPr>
              <w:t xml:space="preserve">za </w:t>
            </w:r>
          </w:p>
          <w:p w:rsidR="008A6D98" w:rsidRPr="0070051B" w:rsidRDefault="008A6D98">
            <w:pPr>
              <w:pStyle w:val="Zawartotabeli"/>
              <w:jc w:val="center"/>
            </w:pPr>
            <w:r w:rsidRPr="0070051B">
              <w:rPr>
                <w:b/>
              </w:rPr>
              <w:t>1 Tonę</w:t>
            </w:r>
          </w:p>
          <w:p w:rsidR="008A6D98" w:rsidRPr="0070051B" w:rsidRDefault="008A6D98">
            <w:pPr>
              <w:pStyle w:val="Zawartotabeli"/>
              <w:jc w:val="center"/>
            </w:pPr>
          </w:p>
          <w:p w:rsidR="008A6D98" w:rsidRPr="0070051B" w:rsidRDefault="008A6D98">
            <w:pPr>
              <w:pStyle w:val="Zawartotabeli"/>
              <w:jc w:val="center"/>
            </w:pPr>
          </w:p>
          <w:p w:rsidR="008A6D98" w:rsidRPr="0070051B" w:rsidRDefault="008A6D98">
            <w:pPr>
              <w:pStyle w:val="Zawartotabeli"/>
              <w:jc w:val="center"/>
            </w:pPr>
            <w:r w:rsidRPr="0070051B">
              <w:rPr>
                <w:b/>
              </w:rPr>
              <w:t>[zł]</w:t>
            </w:r>
          </w:p>
          <w:p w:rsidR="008A6D98" w:rsidRPr="0070051B" w:rsidRDefault="008A6D98">
            <w:pPr>
              <w:pStyle w:val="Zawartotabeli"/>
              <w:jc w:val="center"/>
            </w:pPr>
          </w:p>
          <w:p w:rsidR="008A6D98" w:rsidRPr="0070051B" w:rsidRDefault="008A6D98">
            <w:pPr>
              <w:pStyle w:val="Zawartotabeli"/>
              <w:jc w:val="center"/>
            </w:pPr>
          </w:p>
          <w:p w:rsidR="008A6D98" w:rsidRPr="0070051B" w:rsidRDefault="008A6D98">
            <w:pPr>
              <w:pStyle w:val="Zawartotabeli"/>
              <w:jc w:val="center"/>
            </w:pPr>
          </w:p>
        </w:tc>
        <w:tc>
          <w:tcPr>
            <w:tcW w:w="112.50pt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nil"/>
            </w:tcBorders>
            <w:vAlign w:val="center"/>
          </w:tcPr>
          <w:p w:rsidR="008A6D98" w:rsidRPr="0070051B" w:rsidRDefault="008A6D98">
            <w:pPr>
              <w:pStyle w:val="Zawartotabeli"/>
              <w:jc w:val="center"/>
            </w:pPr>
            <w:r w:rsidRPr="0070051B">
              <w:rPr>
                <w:b/>
              </w:rPr>
              <w:t>Wartość netto</w:t>
            </w:r>
          </w:p>
          <w:p w:rsidR="008A6D98" w:rsidRPr="0070051B" w:rsidRDefault="008A6D98">
            <w:pPr>
              <w:pStyle w:val="Zawartotabeli"/>
              <w:jc w:val="center"/>
            </w:pPr>
          </w:p>
          <w:p w:rsidR="008A6D98" w:rsidRPr="0070051B" w:rsidRDefault="008A6D98">
            <w:pPr>
              <w:pStyle w:val="Zawartotabeli"/>
              <w:jc w:val="center"/>
            </w:pPr>
          </w:p>
          <w:p w:rsidR="008A6D98" w:rsidRPr="0070051B" w:rsidRDefault="008A6D98">
            <w:pPr>
              <w:pStyle w:val="Zawartotabeli"/>
              <w:jc w:val="center"/>
            </w:pPr>
            <w:r w:rsidRPr="0070051B">
              <w:rPr>
                <w:b/>
              </w:rPr>
              <w:t>[zł]</w:t>
            </w:r>
          </w:p>
          <w:p w:rsidR="008A6D98" w:rsidRPr="0070051B" w:rsidRDefault="008A6D98">
            <w:pPr>
              <w:pStyle w:val="Zawartotabeli"/>
              <w:jc w:val="center"/>
            </w:pPr>
          </w:p>
          <w:p w:rsidR="008A6D98" w:rsidRPr="0070051B" w:rsidRDefault="008A6D98">
            <w:pPr>
              <w:pStyle w:val="Zawartotabeli"/>
              <w:jc w:val="center"/>
            </w:pPr>
            <w:r w:rsidRPr="0070051B">
              <w:rPr>
                <w:b/>
              </w:rPr>
              <w:t>kol. 1 * kol. 2</w:t>
            </w:r>
          </w:p>
        </w:tc>
        <w:tc>
          <w:tcPr>
            <w:tcW w:w="74.25pt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nil"/>
            </w:tcBorders>
            <w:vAlign w:val="center"/>
          </w:tcPr>
          <w:p w:rsidR="008A6D98" w:rsidRPr="0070051B" w:rsidRDefault="008A6D98">
            <w:pPr>
              <w:pStyle w:val="Zawartotabeli"/>
              <w:jc w:val="center"/>
            </w:pPr>
            <w:r w:rsidRPr="0070051B">
              <w:rPr>
                <w:b/>
              </w:rPr>
              <w:t>Stawka podatku VAT</w:t>
            </w:r>
          </w:p>
          <w:p w:rsidR="008A6D98" w:rsidRPr="0070051B" w:rsidRDefault="008A6D98">
            <w:pPr>
              <w:pStyle w:val="Zawartotabeli"/>
              <w:jc w:val="center"/>
            </w:pPr>
            <w:r w:rsidRPr="0070051B">
              <w:rPr>
                <w:b/>
              </w:rPr>
              <w:t>[%]</w:t>
            </w:r>
          </w:p>
          <w:p w:rsidR="008A6D98" w:rsidRPr="0070051B" w:rsidRDefault="008A6D98">
            <w:pPr>
              <w:pStyle w:val="Zawartotabeli"/>
              <w:jc w:val="center"/>
            </w:pPr>
          </w:p>
          <w:p w:rsidR="008A6D98" w:rsidRPr="0070051B" w:rsidRDefault="008A6D98">
            <w:pPr>
              <w:pStyle w:val="Zawartotabeli"/>
              <w:jc w:val="center"/>
            </w:pPr>
          </w:p>
        </w:tc>
        <w:tc>
          <w:tcPr>
            <w:tcW w:w="87.75pt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nil"/>
            </w:tcBorders>
            <w:vAlign w:val="center"/>
          </w:tcPr>
          <w:p w:rsidR="008A6D98" w:rsidRPr="0070051B" w:rsidRDefault="008A6D98">
            <w:pPr>
              <w:pStyle w:val="Zawartotabeli"/>
              <w:jc w:val="center"/>
            </w:pPr>
            <w:r w:rsidRPr="0070051B">
              <w:rPr>
                <w:b/>
              </w:rPr>
              <w:t xml:space="preserve">Wartość podatku </w:t>
            </w:r>
          </w:p>
          <w:p w:rsidR="008A6D98" w:rsidRPr="0070051B" w:rsidRDefault="008A6D98">
            <w:pPr>
              <w:pStyle w:val="Zawartotabeli"/>
              <w:jc w:val="center"/>
            </w:pPr>
            <w:r w:rsidRPr="0070051B">
              <w:rPr>
                <w:b/>
              </w:rPr>
              <w:t>VAT</w:t>
            </w:r>
          </w:p>
          <w:p w:rsidR="008A6D98" w:rsidRPr="0070051B" w:rsidRDefault="008A6D98">
            <w:pPr>
              <w:pStyle w:val="Zawartotabeli"/>
              <w:jc w:val="center"/>
            </w:pPr>
            <w:r w:rsidRPr="0070051B">
              <w:rPr>
                <w:b/>
              </w:rPr>
              <w:t>[zł]</w:t>
            </w:r>
          </w:p>
          <w:p w:rsidR="008A6D98" w:rsidRPr="0070051B" w:rsidRDefault="008A6D98">
            <w:pPr>
              <w:pStyle w:val="Zawartotabeli"/>
              <w:jc w:val="center"/>
            </w:pPr>
          </w:p>
          <w:p w:rsidR="008A6D98" w:rsidRPr="0070051B" w:rsidRDefault="008A6D98">
            <w:pPr>
              <w:pStyle w:val="Zawartotabeli"/>
              <w:jc w:val="center"/>
            </w:pPr>
            <w:r w:rsidRPr="0070051B">
              <w:rPr>
                <w:b/>
              </w:rPr>
              <w:t>kol. 3 * kol. 4</w:t>
            </w:r>
          </w:p>
        </w:tc>
        <w:tc>
          <w:tcPr>
            <w:tcW w:w="86.25pt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 w:rsidR="008A6D98" w:rsidRPr="0070051B" w:rsidRDefault="008A6D98">
            <w:pPr>
              <w:pStyle w:val="Zawartotabeli"/>
              <w:jc w:val="center"/>
            </w:pPr>
            <w:r w:rsidRPr="0070051B">
              <w:rPr>
                <w:b/>
              </w:rPr>
              <w:t>Łączna cena brutto</w:t>
            </w:r>
          </w:p>
          <w:p w:rsidR="008A6D98" w:rsidRPr="0070051B" w:rsidRDefault="008A6D98">
            <w:pPr>
              <w:pStyle w:val="Zawartotabeli"/>
              <w:jc w:val="center"/>
            </w:pPr>
          </w:p>
          <w:p w:rsidR="008A6D98" w:rsidRPr="0070051B" w:rsidRDefault="008A6D98">
            <w:pPr>
              <w:pStyle w:val="Zawartotabeli"/>
              <w:jc w:val="center"/>
            </w:pPr>
            <w:r w:rsidRPr="0070051B">
              <w:rPr>
                <w:b/>
              </w:rPr>
              <w:t>[zł]</w:t>
            </w:r>
          </w:p>
          <w:p w:rsidR="008A6D98" w:rsidRPr="0070051B" w:rsidRDefault="008A6D98">
            <w:pPr>
              <w:pStyle w:val="Zawartotabeli"/>
              <w:jc w:val="center"/>
            </w:pPr>
          </w:p>
          <w:p w:rsidR="008A6D98" w:rsidRPr="0070051B" w:rsidRDefault="008A6D98">
            <w:pPr>
              <w:pStyle w:val="Zawartotabeli"/>
              <w:jc w:val="center"/>
            </w:pPr>
            <w:r w:rsidRPr="0070051B">
              <w:rPr>
                <w:b/>
              </w:rPr>
              <w:t>kol. 3 + kol. 5</w:t>
            </w:r>
          </w:p>
        </w:tc>
      </w:tr>
      <w:tr w:rsidR="008A6D98" w:rsidRPr="0070051B">
        <w:tc>
          <w:tcPr>
            <w:tcW w:w="52.50pt" w:type="dxa"/>
            <w:tcBorders>
              <w:top w:val="nil"/>
              <w:start w:val="single" w:sz="2" w:space="0" w:color="000000"/>
              <w:bottom w:val="single" w:sz="2" w:space="0" w:color="000000"/>
              <w:end w:val="nil"/>
            </w:tcBorders>
          </w:tcPr>
          <w:p w:rsidR="008A6D98" w:rsidRPr="0070051B" w:rsidRDefault="008A6D98">
            <w:pPr>
              <w:pStyle w:val="Zawartotabeli"/>
              <w:jc w:val="center"/>
            </w:pPr>
            <w:r w:rsidRPr="0070051B">
              <w:t>-1-</w:t>
            </w:r>
          </w:p>
        </w:tc>
        <w:tc>
          <w:tcPr>
            <w:tcW w:w="85.50pt" w:type="dxa"/>
            <w:tcBorders>
              <w:top w:val="nil"/>
              <w:start w:val="single" w:sz="2" w:space="0" w:color="000000"/>
              <w:bottom w:val="single" w:sz="2" w:space="0" w:color="000000"/>
              <w:end w:val="nil"/>
            </w:tcBorders>
          </w:tcPr>
          <w:p w:rsidR="008A6D98" w:rsidRPr="0070051B" w:rsidRDefault="008A6D98">
            <w:pPr>
              <w:pStyle w:val="Zawartotabeli"/>
              <w:jc w:val="center"/>
            </w:pPr>
            <w:r w:rsidRPr="0070051B">
              <w:t>-2-</w:t>
            </w:r>
          </w:p>
        </w:tc>
        <w:tc>
          <w:tcPr>
            <w:tcW w:w="112.50pt" w:type="dxa"/>
            <w:tcBorders>
              <w:top w:val="nil"/>
              <w:start w:val="single" w:sz="2" w:space="0" w:color="000000"/>
              <w:bottom w:val="single" w:sz="2" w:space="0" w:color="000000"/>
              <w:end w:val="nil"/>
            </w:tcBorders>
          </w:tcPr>
          <w:p w:rsidR="008A6D98" w:rsidRPr="0070051B" w:rsidRDefault="008A6D98">
            <w:pPr>
              <w:pStyle w:val="Zawartotabeli"/>
              <w:jc w:val="center"/>
            </w:pPr>
            <w:r w:rsidRPr="0070051B">
              <w:t>-3-</w:t>
            </w:r>
          </w:p>
        </w:tc>
        <w:tc>
          <w:tcPr>
            <w:tcW w:w="74.25pt" w:type="dxa"/>
            <w:tcBorders>
              <w:top w:val="nil"/>
              <w:start w:val="single" w:sz="2" w:space="0" w:color="000000"/>
              <w:bottom w:val="single" w:sz="2" w:space="0" w:color="000000"/>
              <w:end w:val="nil"/>
            </w:tcBorders>
          </w:tcPr>
          <w:p w:rsidR="008A6D98" w:rsidRPr="0070051B" w:rsidRDefault="008A6D98">
            <w:pPr>
              <w:pStyle w:val="Zawartotabeli"/>
              <w:jc w:val="center"/>
            </w:pPr>
            <w:r w:rsidRPr="0070051B">
              <w:t>-4-</w:t>
            </w:r>
          </w:p>
        </w:tc>
        <w:tc>
          <w:tcPr>
            <w:tcW w:w="87.75pt" w:type="dxa"/>
            <w:tcBorders>
              <w:top w:val="nil"/>
              <w:start w:val="single" w:sz="2" w:space="0" w:color="000000"/>
              <w:bottom w:val="single" w:sz="2" w:space="0" w:color="000000"/>
              <w:end w:val="nil"/>
            </w:tcBorders>
          </w:tcPr>
          <w:p w:rsidR="008A6D98" w:rsidRPr="0070051B" w:rsidRDefault="008A6D98">
            <w:pPr>
              <w:pStyle w:val="Zawartotabeli"/>
              <w:jc w:val="center"/>
            </w:pPr>
            <w:r w:rsidRPr="0070051B">
              <w:t>-5-</w:t>
            </w:r>
          </w:p>
        </w:tc>
        <w:tc>
          <w:tcPr>
            <w:tcW w:w="86.25pt" w:type="dxa"/>
            <w:tcBorders>
              <w:top w:val="nil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 w:rsidR="008A6D98" w:rsidRPr="0070051B" w:rsidRDefault="008A6D98">
            <w:pPr>
              <w:pStyle w:val="Zawartotabeli"/>
              <w:jc w:val="center"/>
            </w:pPr>
            <w:r w:rsidRPr="0070051B">
              <w:t>-6-</w:t>
            </w:r>
          </w:p>
        </w:tc>
      </w:tr>
      <w:tr w:rsidR="008A6D98" w:rsidRPr="0070051B">
        <w:tc>
          <w:tcPr>
            <w:tcW w:w="52.50pt" w:type="dxa"/>
            <w:tcBorders>
              <w:top w:val="nil"/>
              <w:start w:val="single" w:sz="2" w:space="0" w:color="000000"/>
              <w:bottom w:val="single" w:sz="2" w:space="0" w:color="000000"/>
              <w:end w:val="nil"/>
            </w:tcBorders>
          </w:tcPr>
          <w:p w:rsidR="008A6D98" w:rsidRPr="0070051B" w:rsidRDefault="008A6D98">
            <w:pPr>
              <w:pStyle w:val="Zawartotabeli"/>
              <w:jc w:val="center"/>
            </w:pPr>
            <w:r w:rsidRPr="0070051B">
              <w:rPr>
                <w:b/>
              </w:rPr>
              <w:t>2200</w:t>
            </w:r>
          </w:p>
        </w:tc>
        <w:tc>
          <w:tcPr>
            <w:tcW w:w="85.50pt" w:type="dxa"/>
            <w:tcBorders>
              <w:top w:val="nil"/>
              <w:start w:val="single" w:sz="2" w:space="0" w:color="000000"/>
              <w:bottom w:val="single" w:sz="2" w:space="0" w:color="000000"/>
              <w:end w:val="nil"/>
            </w:tcBorders>
          </w:tcPr>
          <w:p w:rsidR="008A6D98" w:rsidRPr="0070051B" w:rsidRDefault="008A6D98">
            <w:pPr>
              <w:pStyle w:val="Zawartotabeli"/>
            </w:pPr>
          </w:p>
        </w:tc>
        <w:tc>
          <w:tcPr>
            <w:tcW w:w="112.50pt" w:type="dxa"/>
            <w:tcBorders>
              <w:top w:val="nil"/>
              <w:start w:val="single" w:sz="2" w:space="0" w:color="000000"/>
              <w:bottom w:val="single" w:sz="2" w:space="0" w:color="000000"/>
              <w:end w:val="nil"/>
            </w:tcBorders>
          </w:tcPr>
          <w:p w:rsidR="008A6D98" w:rsidRPr="0070051B" w:rsidRDefault="008A6D98">
            <w:pPr>
              <w:pStyle w:val="Zawartotabeli"/>
            </w:pPr>
          </w:p>
        </w:tc>
        <w:tc>
          <w:tcPr>
            <w:tcW w:w="74.25pt" w:type="dxa"/>
            <w:tcBorders>
              <w:top w:val="nil"/>
              <w:start w:val="single" w:sz="2" w:space="0" w:color="000000"/>
              <w:bottom w:val="single" w:sz="2" w:space="0" w:color="000000"/>
              <w:end w:val="nil"/>
            </w:tcBorders>
          </w:tcPr>
          <w:p w:rsidR="008A6D98" w:rsidRPr="0070051B" w:rsidRDefault="008A6D98">
            <w:pPr>
              <w:pStyle w:val="Zawartotabeli"/>
            </w:pPr>
          </w:p>
        </w:tc>
        <w:tc>
          <w:tcPr>
            <w:tcW w:w="87.75pt" w:type="dxa"/>
            <w:tcBorders>
              <w:top w:val="nil"/>
              <w:start w:val="single" w:sz="2" w:space="0" w:color="000000"/>
              <w:bottom w:val="single" w:sz="2" w:space="0" w:color="000000"/>
              <w:end w:val="nil"/>
            </w:tcBorders>
          </w:tcPr>
          <w:p w:rsidR="008A6D98" w:rsidRPr="0070051B" w:rsidRDefault="008A6D98">
            <w:pPr>
              <w:pStyle w:val="Zawartotabeli"/>
            </w:pPr>
          </w:p>
        </w:tc>
        <w:tc>
          <w:tcPr>
            <w:tcW w:w="86.25pt" w:type="dxa"/>
            <w:tcBorders>
              <w:top w:val="nil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 w:rsidR="008A6D98" w:rsidRPr="0070051B" w:rsidRDefault="008A6D98">
            <w:pPr>
              <w:pStyle w:val="Zawartotabeli"/>
            </w:pPr>
          </w:p>
        </w:tc>
      </w:tr>
    </w:tbl>
    <w:p w:rsidR="008A6D98" w:rsidRPr="0070051B" w:rsidRDefault="008A6D98">
      <w:pPr>
        <w:pStyle w:val="Domynie"/>
      </w:pPr>
    </w:p>
    <w:p w:rsidR="008A6D98" w:rsidRPr="0070051B" w:rsidRDefault="008A6D98">
      <w:pPr>
        <w:pStyle w:val="Domynie"/>
      </w:pPr>
      <w:r w:rsidRPr="0070051B">
        <w:rPr>
          <w:b/>
          <w:color w:val="000000"/>
          <w:u w:val="single"/>
        </w:rPr>
        <w:lastRenderedPageBreak/>
        <w:t>Podsumowanie:</w:t>
      </w:r>
    </w:p>
    <w:p w:rsidR="008A6D98" w:rsidRPr="0070051B" w:rsidRDefault="008A6D98">
      <w:pPr>
        <w:pStyle w:val="Domynie"/>
      </w:pPr>
    </w:p>
    <w:p w:rsidR="008A6D98" w:rsidRPr="0070051B" w:rsidRDefault="008A6D98">
      <w:pPr>
        <w:pStyle w:val="Domynie"/>
      </w:pPr>
      <w:r w:rsidRPr="0070051B">
        <w:rPr>
          <w:b/>
          <w:color w:val="000000"/>
        </w:rPr>
        <w:t>Łączna cena brutto: ............................. zł</w:t>
      </w:r>
    </w:p>
    <w:p w:rsidR="008A6D98" w:rsidRPr="0070051B" w:rsidRDefault="008A6D98">
      <w:pPr>
        <w:pStyle w:val="Domynie"/>
      </w:pPr>
      <w:r w:rsidRPr="0070051B">
        <w:rPr>
          <w:b/>
          <w:color w:val="000000"/>
        </w:rPr>
        <w:t>(słownie: ...............................................................................................................)</w:t>
      </w:r>
    </w:p>
    <w:p w:rsidR="008A6D98" w:rsidRPr="0070051B" w:rsidRDefault="008A6D98">
      <w:pPr>
        <w:pStyle w:val="Domynie"/>
      </w:pPr>
      <w:r w:rsidRPr="0070051B">
        <w:rPr>
          <w:color w:val="000000"/>
        </w:rPr>
        <w:t xml:space="preserve">w tym: </w:t>
      </w:r>
    </w:p>
    <w:p w:rsidR="008A6D98" w:rsidRPr="0070051B" w:rsidRDefault="008A6D98">
      <w:pPr>
        <w:pStyle w:val="Domynie"/>
        <w:numPr>
          <w:ilvl w:val="0"/>
          <w:numId w:val="1"/>
        </w:numPr>
        <w:tabs>
          <w:tab w:val="start" w:pos="36pt"/>
        </w:tabs>
      </w:pPr>
      <w:r w:rsidRPr="0070051B">
        <w:rPr>
          <w:color w:val="000000"/>
        </w:rPr>
        <w:t>podatek VAT w wysokości: ...... %, co stanowi kwotę: ..............................zł</w:t>
      </w:r>
    </w:p>
    <w:p w:rsidR="008A6D98" w:rsidRPr="0070051B" w:rsidRDefault="008A6D98">
      <w:pPr>
        <w:pStyle w:val="Domynie"/>
        <w:numPr>
          <w:ilvl w:val="0"/>
          <w:numId w:val="1"/>
        </w:numPr>
        <w:tabs>
          <w:tab w:val="start" w:pos="36pt"/>
        </w:tabs>
      </w:pPr>
      <w:r w:rsidRPr="0070051B">
        <w:rPr>
          <w:color w:val="000000"/>
        </w:rPr>
        <w:t xml:space="preserve">wartość netto: .............................. zł </w:t>
      </w:r>
    </w:p>
    <w:p w:rsidR="008A6D98" w:rsidRPr="0070051B" w:rsidRDefault="008A6D98">
      <w:pPr>
        <w:pStyle w:val="Domynie"/>
        <w:ind w:start="36pt"/>
      </w:pPr>
      <w:r w:rsidRPr="0070051B">
        <w:rPr>
          <w:color w:val="000000"/>
        </w:rPr>
        <w:t>(słownie: ..............................................................................................................)</w:t>
      </w:r>
    </w:p>
    <w:p w:rsidR="008A6D98" w:rsidRPr="0070051B" w:rsidRDefault="008A6D98">
      <w:pPr>
        <w:pStyle w:val="Domynie"/>
      </w:pPr>
    </w:p>
    <w:p w:rsidR="008A6D98" w:rsidRPr="0070051B" w:rsidRDefault="008A6D98" w:rsidP="003805AF">
      <w:pPr>
        <w:pStyle w:val="Domynie"/>
        <w:numPr>
          <w:ilvl w:val="0"/>
          <w:numId w:val="4"/>
        </w:numPr>
        <w:tabs>
          <w:tab w:val="start" w:pos="21.30pt"/>
        </w:tabs>
        <w:ind w:start="21.30pt" w:hanging="21.30pt"/>
        <w:jc w:val="both"/>
      </w:pPr>
      <w:r w:rsidRPr="0070051B">
        <w:rPr>
          <w:color w:val="000000"/>
        </w:rPr>
        <w:t>Termin dostawy od momentu zg</w:t>
      </w:r>
      <w:r w:rsidR="00A15E7B" w:rsidRPr="0070051B">
        <w:rPr>
          <w:rFonts w:eastAsia="MS Mincho"/>
          <w:color w:val="000000"/>
        </w:rPr>
        <w:t>ł</w:t>
      </w:r>
      <w:r w:rsidRPr="0070051B">
        <w:rPr>
          <w:color w:val="000000"/>
        </w:rPr>
        <w:t>oszenia przez Zamawiaj</w:t>
      </w:r>
      <w:r w:rsidR="00A15E7B" w:rsidRPr="0070051B">
        <w:rPr>
          <w:rFonts w:eastAsia="MS Mincho"/>
          <w:color w:val="000000"/>
        </w:rPr>
        <w:t>ą</w:t>
      </w:r>
      <w:r w:rsidRPr="0070051B">
        <w:rPr>
          <w:color w:val="000000"/>
        </w:rPr>
        <w:t>cego wyniesie: .... dzie</w:t>
      </w:r>
      <w:r w:rsidR="00A15E7B" w:rsidRPr="0070051B">
        <w:rPr>
          <w:color w:val="000000"/>
        </w:rPr>
        <w:t>ń/d</w:t>
      </w:r>
      <w:r w:rsidRPr="0070051B">
        <w:rPr>
          <w:color w:val="000000"/>
        </w:rPr>
        <w:t>ni roboczych.</w:t>
      </w:r>
    </w:p>
    <w:p w:rsidR="008A6D98" w:rsidRPr="0070051B" w:rsidRDefault="008A6D98">
      <w:pPr>
        <w:pStyle w:val="Domynie"/>
        <w:jc w:val="both"/>
      </w:pPr>
      <w:r w:rsidRPr="0070051B">
        <w:rPr>
          <w:b/>
          <w:color w:val="000000"/>
        </w:rPr>
        <w:t>Oświadczenie dotyczące postanowień specyfikacji istotnych warunków zamówienia.</w:t>
      </w:r>
    </w:p>
    <w:p w:rsidR="008A6D98" w:rsidRPr="0070051B" w:rsidRDefault="008A6D98">
      <w:pPr>
        <w:pStyle w:val="WW-Wysunicietekstu1111111111111111111111111111111111111111111111111111111111111111"/>
        <w:numPr>
          <w:ilvl w:val="0"/>
          <w:numId w:val="2"/>
        </w:numPr>
        <w:tabs>
          <w:tab w:val="start" w:pos="50.20pt"/>
          <w:tab w:val="start" w:pos="880.35pt"/>
          <w:tab w:val="start" w:pos="894.50pt"/>
          <w:tab w:val="center" w:pos="1068.90pt"/>
          <w:tab w:val="center" w:pos="1071.65pt"/>
          <w:tab w:val="end" w:pos="1295.70pt"/>
          <w:tab w:val="end" w:pos="1298.45pt"/>
        </w:tabs>
        <w:spacing w:after="5.65pt"/>
        <w:ind w:start="50.20pt"/>
      </w:pPr>
      <w:r w:rsidRPr="0070051B">
        <w:rPr>
          <w:sz w:val="22"/>
        </w:rPr>
        <w:t>Oświadczamy, że uważamy się za związanych niniejszą ofertą na czas wskazany w specyfikacji istotnych warunków zamówienia.</w:t>
      </w:r>
    </w:p>
    <w:p w:rsidR="008A6D98" w:rsidRPr="0070051B" w:rsidRDefault="008A6D98">
      <w:pPr>
        <w:pStyle w:val="awciety"/>
        <w:numPr>
          <w:ilvl w:val="0"/>
          <w:numId w:val="2"/>
        </w:numPr>
        <w:tabs>
          <w:tab w:val="start" w:pos="50.20pt"/>
          <w:tab w:val="start" w:pos="880.35pt"/>
        </w:tabs>
        <w:spacing w:after="5.65pt" w:line="5pt" w:lineRule="atLeast"/>
        <w:ind w:start="50.20pt"/>
        <w:rPr>
          <w:rFonts w:ascii="Times New Roman" w:hAnsi="Times New Roman" w:cs="Times New Roman"/>
          <w:szCs w:val="24"/>
        </w:rPr>
      </w:pPr>
      <w:r w:rsidRPr="0070051B">
        <w:rPr>
          <w:rFonts w:ascii="Times New Roman" w:hAnsi="Times New Roman" w:cs="Times New Roman"/>
          <w:sz w:val="22"/>
          <w:szCs w:val="24"/>
        </w:rPr>
        <w:t xml:space="preserve">Oświadczamy, że nie podlegamy wykluczeniu z postępowania na podstawie art. 24 ust. 1 i art. 24 ust. 5 pkt 1) </w:t>
      </w:r>
      <w:proofErr w:type="spellStart"/>
      <w:r w:rsidRPr="0070051B">
        <w:rPr>
          <w:rFonts w:ascii="Times New Roman" w:hAnsi="Times New Roman" w:cs="Times New Roman"/>
          <w:sz w:val="22"/>
          <w:szCs w:val="24"/>
        </w:rPr>
        <w:t>Pzp</w:t>
      </w:r>
      <w:proofErr w:type="spellEnd"/>
      <w:r w:rsidRPr="0070051B">
        <w:rPr>
          <w:rFonts w:ascii="Times New Roman" w:hAnsi="Times New Roman" w:cs="Times New Roman"/>
          <w:sz w:val="22"/>
          <w:szCs w:val="24"/>
        </w:rPr>
        <w:t>. W załączeniu przekazujemy stosowne oświadczenie na wzorze stanowiącym załącznik nr 4 do SIWZ. Zobowiązujemy się złożyć, na każde wezwanie zamawiającego i w terminie przez niego wyznaczonym, oświadczenia i dokumenty potwierdzające brak podstaw do wykluczenia, określone przez zamawiającego w SIWZ i ogłoszeniu o zamówieniu.</w:t>
      </w:r>
    </w:p>
    <w:p w:rsidR="008A6D98" w:rsidRPr="0070051B" w:rsidRDefault="008A6D98">
      <w:pPr>
        <w:pStyle w:val="awciety"/>
        <w:numPr>
          <w:ilvl w:val="0"/>
          <w:numId w:val="2"/>
        </w:numPr>
        <w:tabs>
          <w:tab w:val="start" w:pos="50.20pt"/>
          <w:tab w:val="start" w:pos="880.35pt"/>
        </w:tabs>
        <w:spacing w:after="5.65pt" w:line="5pt" w:lineRule="atLeast"/>
        <w:ind w:start="50.20pt"/>
        <w:rPr>
          <w:rFonts w:ascii="Times New Roman" w:hAnsi="Times New Roman" w:cs="Times New Roman"/>
          <w:szCs w:val="24"/>
        </w:rPr>
      </w:pPr>
      <w:r w:rsidRPr="0070051B">
        <w:rPr>
          <w:rFonts w:ascii="Times New Roman" w:hAnsi="Times New Roman" w:cs="Times New Roman"/>
          <w:sz w:val="22"/>
          <w:szCs w:val="24"/>
        </w:rPr>
        <w:t>Oświadczamy, że spełniamy wszystkie warunki udziału w postępowaniu określone, przez zamawiającego w ogłoszeniu o zamówieniu i SIWZ. W załączeniu przekazujemy stosowne oświadczenie na wzorze stanowiącym załącznik nr 3 do SIWZ. Zobowiązujemy się złożyć, na każde wezwanie zamawiającego i w terminie przez niego wyznaczonym, oświadczenia i dokumenty na potwierdzenie spełniania warunków udziału w postępowaniu określone w ogłoszeniu o zamówieniu i SIWZ.</w:t>
      </w:r>
    </w:p>
    <w:p w:rsidR="008A6D98" w:rsidRPr="0070051B" w:rsidRDefault="008A6D98">
      <w:pPr>
        <w:pStyle w:val="awciety"/>
        <w:numPr>
          <w:ilvl w:val="0"/>
          <w:numId w:val="2"/>
        </w:numPr>
        <w:tabs>
          <w:tab w:val="start" w:pos="50.20pt"/>
          <w:tab w:val="start" w:pos="880.35pt"/>
        </w:tabs>
        <w:spacing w:after="5.65pt" w:line="5pt" w:lineRule="atLeast"/>
        <w:ind w:start="50.20pt"/>
        <w:rPr>
          <w:rFonts w:ascii="Times New Roman" w:hAnsi="Times New Roman" w:cs="Times New Roman"/>
          <w:szCs w:val="24"/>
        </w:rPr>
      </w:pPr>
      <w:r w:rsidRPr="0070051B">
        <w:rPr>
          <w:rFonts w:ascii="Times New Roman" w:hAnsi="Times New Roman" w:cs="Times New Roman"/>
          <w:sz w:val="22"/>
          <w:szCs w:val="24"/>
        </w:rPr>
        <w:t xml:space="preserve">Oświadczamy, że: </w:t>
      </w:r>
      <w:r w:rsidRPr="0070051B">
        <w:rPr>
          <w:rFonts w:ascii="Times New Roman" w:hAnsi="Times New Roman" w:cs="Times New Roman"/>
          <w:i/>
          <w:sz w:val="22"/>
          <w:szCs w:val="24"/>
        </w:rPr>
        <w:t>nie polegamy na zasobach  innych podmiotów na zasadach określonych w art. 22a  ust. 1 ustawy Prawo zamówień publicznych</w:t>
      </w:r>
      <w:r w:rsidRPr="0070051B">
        <w:rPr>
          <w:rFonts w:ascii="Times New Roman" w:hAnsi="Times New Roman" w:cs="Times New Roman"/>
          <w:sz w:val="24"/>
          <w:szCs w:val="24"/>
        </w:rPr>
        <w:t>*</w:t>
      </w:r>
      <w:r w:rsidRPr="0070051B">
        <w:rPr>
          <w:rFonts w:ascii="Times New Roman" w:hAnsi="Times New Roman" w:cs="Times New Roman"/>
          <w:sz w:val="22"/>
          <w:szCs w:val="24"/>
        </w:rPr>
        <w:t xml:space="preserve">/ </w:t>
      </w:r>
      <w:r w:rsidRPr="0070051B">
        <w:rPr>
          <w:rFonts w:ascii="Times New Roman" w:hAnsi="Times New Roman" w:cs="Times New Roman"/>
          <w:i/>
          <w:sz w:val="22"/>
          <w:szCs w:val="24"/>
        </w:rPr>
        <w:t>polegamy na zasoby poniżej wymienionych podmiotów na zasadach określonych w art. 22a ust. 1 ustawy Prawo zamówień publicznych*</w:t>
      </w:r>
      <w:r w:rsidRPr="0070051B">
        <w:rPr>
          <w:rFonts w:ascii="Times New Roman" w:hAnsi="Times New Roman" w:cs="Times New Roman"/>
          <w:sz w:val="22"/>
          <w:szCs w:val="24"/>
        </w:rPr>
        <w:t>, w celu wykazania spełniania warunków udziału w postępowaniu:</w:t>
      </w:r>
    </w:p>
    <w:p w:rsidR="008A6D98" w:rsidRPr="0070051B" w:rsidRDefault="008A6D98">
      <w:pPr>
        <w:pStyle w:val="Domynie"/>
        <w:tabs>
          <w:tab w:val="start" w:pos="-1533.80pt"/>
          <w:tab w:val="start" w:pos="78.55pt"/>
        </w:tabs>
        <w:ind w:start="50.20pt"/>
      </w:pPr>
      <w:r w:rsidRPr="0070051B">
        <w:rPr>
          <w:sz w:val="22"/>
        </w:rPr>
        <w:t>nazwa podmiotu: ......................................................................................</w:t>
      </w:r>
    </w:p>
    <w:p w:rsidR="008A6D98" w:rsidRPr="0070051B" w:rsidRDefault="008A6D98">
      <w:pPr>
        <w:pStyle w:val="Domynie"/>
        <w:tabs>
          <w:tab w:val="start" w:pos="92.70pt"/>
        </w:tabs>
        <w:ind w:start="64.35pt"/>
      </w:pPr>
      <w:r w:rsidRPr="0070051B">
        <w:rPr>
          <w:sz w:val="22"/>
        </w:rPr>
        <w:t xml:space="preserve">w zakresie spełniania warunków, o których mowa w punkcie …..... </w:t>
      </w:r>
      <w:r w:rsidRPr="0070051B">
        <w:rPr>
          <w:i/>
          <w:sz w:val="22"/>
        </w:rPr>
        <w:t>(</w:t>
      </w:r>
      <w:r w:rsidRPr="0070051B">
        <w:rPr>
          <w:i/>
          <w:sz w:val="20"/>
        </w:rPr>
        <w:t>wskazać odpowiednią jednostkę redakcyjną dokumentu</w:t>
      </w:r>
      <w:r w:rsidRPr="0070051B">
        <w:rPr>
          <w:i/>
          <w:sz w:val="22"/>
        </w:rPr>
        <w:t xml:space="preserve">) </w:t>
      </w:r>
      <w:r w:rsidRPr="0070051B">
        <w:rPr>
          <w:sz w:val="22"/>
        </w:rPr>
        <w:t>SIWZ*;</w:t>
      </w:r>
    </w:p>
    <w:p w:rsidR="008A6D98" w:rsidRPr="0070051B" w:rsidRDefault="008A6D98">
      <w:pPr>
        <w:pStyle w:val="Domynie"/>
        <w:tabs>
          <w:tab w:val="start" w:pos="-1533.80pt"/>
          <w:tab w:val="start" w:pos="78.55pt"/>
        </w:tabs>
        <w:ind w:start="50.20pt"/>
      </w:pPr>
      <w:r w:rsidRPr="0070051B">
        <w:rPr>
          <w:sz w:val="22"/>
        </w:rPr>
        <w:t>nazwa podmiotu: ......................................................................................</w:t>
      </w:r>
    </w:p>
    <w:p w:rsidR="008A6D98" w:rsidRPr="0070051B" w:rsidRDefault="008A6D98">
      <w:pPr>
        <w:pStyle w:val="Domynie"/>
        <w:tabs>
          <w:tab w:val="start" w:pos="-1533.80pt"/>
          <w:tab w:val="start" w:pos="78.55pt"/>
        </w:tabs>
        <w:ind w:start="50.20pt"/>
      </w:pPr>
      <w:r w:rsidRPr="0070051B">
        <w:rPr>
          <w:sz w:val="22"/>
        </w:rPr>
        <w:t xml:space="preserve">w zakresie spełniania warunków, o których mowa w punkcie …...... </w:t>
      </w:r>
      <w:r w:rsidRPr="0070051B">
        <w:rPr>
          <w:i/>
          <w:sz w:val="22"/>
        </w:rPr>
        <w:t>(</w:t>
      </w:r>
      <w:r w:rsidRPr="0070051B">
        <w:rPr>
          <w:i/>
          <w:sz w:val="20"/>
        </w:rPr>
        <w:t>wskazać odpowiednią jednostkę redakcyjną dokumentu</w:t>
      </w:r>
      <w:r w:rsidRPr="0070051B">
        <w:rPr>
          <w:i/>
          <w:sz w:val="22"/>
        </w:rPr>
        <w:t xml:space="preserve">) </w:t>
      </w:r>
      <w:r w:rsidRPr="0070051B">
        <w:rPr>
          <w:sz w:val="22"/>
        </w:rPr>
        <w:t>SIWZ</w:t>
      </w:r>
      <w:r w:rsidRPr="0070051B">
        <w:t>*</w:t>
      </w:r>
      <w:r w:rsidRPr="0070051B">
        <w:rPr>
          <w:sz w:val="22"/>
        </w:rPr>
        <w:t>;</w:t>
      </w:r>
      <w:r w:rsidRPr="0070051B">
        <w:rPr>
          <w:sz w:val="22"/>
        </w:rPr>
        <w:tab/>
      </w:r>
    </w:p>
    <w:p w:rsidR="008A6D98" w:rsidRPr="0070051B" w:rsidRDefault="008A6D98">
      <w:pPr>
        <w:pStyle w:val="Domynie"/>
        <w:tabs>
          <w:tab w:val="start" w:pos="-1533.80pt"/>
          <w:tab w:val="start" w:pos="78.55pt"/>
        </w:tabs>
        <w:ind w:start="50.20pt"/>
      </w:pPr>
      <w:r w:rsidRPr="0070051B">
        <w:rPr>
          <w:sz w:val="22"/>
        </w:rPr>
        <w:lastRenderedPageBreak/>
        <w:t>i w załączeniu składamy dokumenty (np. zobowiązania), o których mowa w punkcie 5.4 SIWZ</w:t>
      </w:r>
      <w:r w:rsidRPr="0070051B">
        <w:t>*</w:t>
      </w:r>
      <w:r w:rsidRPr="0070051B">
        <w:rPr>
          <w:b/>
          <w:sz w:val="22"/>
        </w:rPr>
        <w:t>.</w:t>
      </w:r>
    </w:p>
    <w:p w:rsidR="008A6D98" w:rsidRPr="0070051B" w:rsidRDefault="008A6D98">
      <w:pPr>
        <w:pStyle w:val="Domynie"/>
        <w:tabs>
          <w:tab w:val="start" w:pos="870.90pt"/>
        </w:tabs>
        <w:ind w:start="36pt"/>
        <w:jc w:val="center"/>
      </w:pPr>
      <w:r w:rsidRPr="0070051B">
        <w:rPr>
          <w:i/>
        </w:rPr>
        <w:t>* niepotrzebne skreślić</w:t>
      </w:r>
    </w:p>
    <w:p w:rsidR="008A6D98" w:rsidRPr="0070051B" w:rsidRDefault="008A6D98">
      <w:pPr>
        <w:pStyle w:val="Domynie"/>
        <w:tabs>
          <w:tab w:val="start" w:pos="50.20pt"/>
          <w:tab w:val="start" w:pos="465.20pt"/>
          <w:tab w:val="start" w:pos="487pt"/>
        </w:tabs>
        <w:ind w:start="36pt"/>
        <w:jc w:val="center"/>
      </w:pPr>
    </w:p>
    <w:p w:rsidR="008A6D98" w:rsidRPr="0070051B" w:rsidRDefault="008A6D98">
      <w:pPr>
        <w:pStyle w:val="awciety"/>
        <w:numPr>
          <w:ilvl w:val="0"/>
          <w:numId w:val="2"/>
        </w:numPr>
        <w:tabs>
          <w:tab w:val="start" w:pos="50.20pt"/>
          <w:tab w:val="start" w:pos="880.35pt"/>
        </w:tabs>
        <w:spacing w:line="5pt" w:lineRule="atLeast"/>
        <w:ind w:start="50.20pt"/>
        <w:rPr>
          <w:rFonts w:ascii="Times New Roman" w:hAnsi="Times New Roman" w:cs="Times New Roman"/>
          <w:szCs w:val="24"/>
        </w:rPr>
      </w:pPr>
      <w:r w:rsidRPr="0070051B">
        <w:rPr>
          <w:rFonts w:ascii="Times New Roman" w:hAnsi="Times New Roman" w:cs="Times New Roman"/>
          <w:sz w:val="22"/>
          <w:szCs w:val="24"/>
        </w:rPr>
        <w:t>Wadium w kwocie:</w:t>
      </w:r>
      <w:r w:rsidRPr="0070051B">
        <w:rPr>
          <w:rFonts w:ascii="Times New Roman" w:hAnsi="Times New Roman" w:cs="Times New Roman"/>
          <w:b/>
          <w:sz w:val="22"/>
          <w:szCs w:val="24"/>
        </w:rPr>
        <w:t xml:space="preserve"> 12.000,00zł </w:t>
      </w:r>
      <w:r w:rsidRPr="0070051B">
        <w:rPr>
          <w:rFonts w:ascii="Times New Roman" w:hAnsi="Times New Roman" w:cs="Times New Roman"/>
          <w:i/>
          <w:sz w:val="22"/>
          <w:szCs w:val="24"/>
        </w:rPr>
        <w:t>(słownie: dwanaście tysięcy złotych)</w:t>
      </w:r>
      <w:r w:rsidRPr="0070051B">
        <w:rPr>
          <w:rFonts w:ascii="Times New Roman" w:hAnsi="Times New Roman" w:cs="Times New Roman"/>
          <w:sz w:val="22"/>
          <w:szCs w:val="24"/>
        </w:rPr>
        <w:t xml:space="preserve"> zostało wniesione                                         w  formie: .........................................................................................................................................</w:t>
      </w:r>
    </w:p>
    <w:p w:rsidR="008A6D98" w:rsidRPr="0070051B" w:rsidRDefault="008A6D98">
      <w:pPr>
        <w:pStyle w:val="awciety"/>
        <w:tabs>
          <w:tab w:val="start" w:pos="916.35pt"/>
        </w:tabs>
        <w:spacing w:line="5pt" w:lineRule="atLeast"/>
        <w:ind w:start="50.20pt" w:firstLine="0pt"/>
        <w:rPr>
          <w:rFonts w:ascii="Times New Roman" w:hAnsi="Times New Roman" w:cs="Times New Roman"/>
          <w:szCs w:val="24"/>
        </w:rPr>
      </w:pPr>
      <w:r w:rsidRPr="0070051B">
        <w:rPr>
          <w:rFonts w:ascii="Times New Roman" w:hAnsi="Times New Roman" w:cs="Times New Roman"/>
          <w:sz w:val="22"/>
          <w:szCs w:val="24"/>
        </w:rPr>
        <w:t>Zwrotu wadium prosimy dokonać na konto (w przypadku wadium wnoszonego w pieniądzu):</w:t>
      </w:r>
    </w:p>
    <w:p w:rsidR="008A6D98" w:rsidRPr="0070051B" w:rsidRDefault="008A6D98">
      <w:pPr>
        <w:pStyle w:val="awciety"/>
        <w:tabs>
          <w:tab w:val="start" w:pos="916.35pt"/>
        </w:tabs>
        <w:spacing w:line="5pt" w:lineRule="atLeast"/>
        <w:ind w:start="50.20pt" w:firstLine="0pt"/>
        <w:rPr>
          <w:rFonts w:ascii="Times New Roman" w:hAnsi="Times New Roman" w:cs="Times New Roman"/>
          <w:szCs w:val="24"/>
        </w:rPr>
      </w:pPr>
      <w:r w:rsidRPr="0070051B">
        <w:rPr>
          <w:rFonts w:ascii="Times New Roman" w:hAnsi="Times New Roman" w:cs="Times New Roman"/>
          <w:sz w:val="22"/>
          <w:szCs w:val="24"/>
        </w:rPr>
        <w:t>...................................................................................................................................................................</w:t>
      </w:r>
    </w:p>
    <w:p w:rsidR="008A6D98" w:rsidRPr="0070051B" w:rsidRDefault="008A6D98">
      <w:pPr>
        <w:pStyle w:val="awciety"/>
        <w:tabs>
          <w:tab w:val="start" w:pos="916.35pt"/>
        </w:tabs>
        <w:spacing w:line="5pt" w:lineRule="atLeast"/>
        <w:ind w:start="50.20pt" w:firstLine="0pt"/>
        <w:rPr>
          <w:rFonts w:ascii="Times New Roman" w:hAnsi="Times New Roman" w:cs="Times New Roman"/>
          <w:szCs w:val="24"/>
        </w:rPr>
      </w:pPr>
      <w:r w:rsidRPr="0070051B">
        <w:rPr>
          <w:rFonts w:ascii="Times New Roman" w:hAnsi="Times New Roman" w:cs="Times New Roman"/>
          <w:sz w:val="22"/>
          <w:szCs w:val="24"/>
        </w:rPr>
        <w:t>lub na adres (w przypadku wadium w formie gwarancji wadialnej): ................................................................................................................................................</w:t>
      </w:r>
    </w:p>
    <w:p w:rsidR="008A6D98" w:rsidRPr="0070051B" w:rsidRDefault="008A6D98">
      <w:pPr>
        <w:pStyle w:val="Tretekstu"/>
        <w:numPr>
          <w:ilvl w:val="0"/>
          <w:numId w:val="2"/>
        </w:numPr>
        <w:tabs>
          <w:tab w:val="start" w:pos="50.20pt"/>
          <w:tab w:val="start" w:pos="852pt"/>
          <w:tab w:val="start" w:pos="880.35pt"/>
        </w:tabs>
        <w:spacing w:after="5.65pt"/>
        <w:ind w:start="50.20pt"/>
        <w:jc w:val="both"/>
      </w:pPr>
      <w:r w:rsidRPr="0070051B">
        <w:rPr>
          <w:sz w:val="22"/>
        </w:rPr>
        <w:t>Oświadczamy, że załączony do specyfikacji istotnych warunków zamówienia wzór umowy został  przez nas zaakceptowany i zobowiązujemy się, w przypadku wybrania naszej oferty, do zawarcia umowy na wyżej wymienionych warunkach w miejscu i terminie wyznaczonym przez zamawiającego.</w:t>
      </w:r>
    </w:p>
    <w:p w:rsidR="008A6D98" w:rsidRPr="0070051B" w:rsidRDefault="008A6D98">
      <w:pPr>
        <w:pStyle w:val="Tretekstu"/>
        <w:numPr>
          <w:ilvl w:val="0"/>
          <w:numId w:val="2"/>
        </w:numPr>
        <w:tabs>
          <w:tab w:val="start" w:pos="50.20pt"/>
          <w:tab w:val="start" w:pos="852pt"/>
          <w:tab w:val="start" w:pos="880.35pt"/>
        </w:tabs>
        <w:spacing w:after="5.65pt"/>
        <w:ind w:start="50.20pt"/>
        <w:jc w:val="both"/>
      </w:pPr>
      <w:r w:rsidRPr="0070051B">
        <w:rPr>
          <w:sz w:val="22"/>
        </w:rPr>
        <w:t xml:space="preserve">W przypadku wybrania naszej oferty, przed podpisaniem umowy zobowiązujemy się do wniesienia zabezpieczenia należytego wykonania umowy w wysokości </w:t>
      </w:r>
      <w:r w:rsidRPr="0070051B">
        <w:rPr>
          <w:b/>
          <w:sz w:val="22"/>
        </w:rPr>
        <w:t>10 %</w:t>
      </w:r>
      <w:r w:rsidRPr="0070051B">
        <w:rPr>
          <w:sz w:val="22"/>
        </w:rPr>
        <w:t xml:space="preserve"> całkowitej ceny ofertowej. Planowana forma zabezpieczenia należytego wykonania umowy: ....................................................................................</w:t>
      </w:r>
    </w:p>
    <w:p w:rsidR="008A6D98" w:rsidRPr="0070051B" w:rsidRDefault="008A6D98">
      <w:pPr>
        <w:pStyle w:val="Tretekstu"/>
        <w:numPr>
          <w:ilvl w:val="0"/>
          <w:numId w:val="2"/>
        </w:numPr>
        <w:tabs>
          <w:tab w:val="start" w:pos="50.20pt"/>
          <w:tab w:val="start" w:pos="852pt"/>
          <w:tab w:val="start" w:pos="880.35pt"/>
        </w:tabs>
        <w:spacing w:after="5.65pt"/>
        <w:ind w:start="50.20pt"/>
        <w:jc w:val="both"/>
      </w:pPr>
      <w:r w:rsidRPr="0070051B">
        <w:rPr>
          <w:sz w:val="22"/>
        </w:rPr>
        <w:t>Informujemy, że zamierzamy powierzyć podwykonawcom wykonanie następujących części zamówienia</w:t>
      </w:r>
      <w:r w:rsidRPr="0070051B">
        <w:t>*</w:t>
      </w:r>
      <w:r w:rsidRPr="0070051B">
        <w:rPr>
          <w:sz w:val="22"/>
        </w:rPr>
        <w:t>:</w:t>
      </w:r>
    </w:p>
    <w:p w:rsidR="008A6D98" w:rsidRPr="0070051B" w:rsidRDefault="008A6D98">
      <w:pPr>
        <w:pStyle w:val="1"/>
        <w:tabs>
          <w:tab w:val="start" w:pos="-1526.70pt"/>
        </w:tabs>
        <w:spacing w:line="5pt" w:lineRule="atLeast"/>
        <w:ind w:start="57.30pt" w:firstLine="0pt"/>
        <w:rPr>
          <w:rFonts w:ascii="Times New Roman" w:hAnsi="Times New Roman" w:cs="Times New Roman"/>
          <w:szCs w:val="24"/>
        </w:rPr>
      </w:pPr>
      <w:r w:rsidRPr="0070051B">
        <w:rPr>
          <w:rFonts w:ascii="Times New Roman" w:hAnsi="Times New Roman" w:cs="Times New Roman"/>
          <w:sz w:val="22"/>
          <w:szCs w:val="24"/>
        </w:rPr>
        <w:t>wykonanie części dotyczącej ............................................, podwykonawcy (</w:t>
      </w:r>
      <w:r w:rsidRPr="0070051B">
        <w:rPr>
          <w:rFonts w:ascii="Times New Roman" w:hAnsi="Times New Roman" w:cs="Times New Roman"/>
          <w:i/>
          <w:sz w:val="22"/>
          <w:szCs w:val="24"/>
        </w:rPr>
        <w:t>nazwa                                       i adres)</w:t>
      </w:r>
      <w:r w:rsidRPr="0070051B">
        <w:rPr>
          <w:rFonts w:ascii="Times New Roman" w:hAnsi="Times New Roman" w:cs="Times New Roman"/>
          <w:sz w:val="22"/>
          <w:szCs w:val="24"/>
        </w:rPr>
        <w:t>:  …............................................................................</w:t>
      </w:r>
      <w:r w:rsidRPr="0070051B">
        <w:rPr>
          <w:rFonts w:ascii="Times New Roman" w:hAnsi="Times New Roman" w:cs="Times New Roman"/>
          <w:sz w:val="24"/>
          <w:szCs w:val="24"/>
        </w:rPr>
        <w:t>*,</w:t>
      </w:r>
    </w:p>
    <w:p w:rsidR="008A6D98" w:rsidRPr="0070051B" w:rsidRDefault="008A6D98">
      <w:pPr>
        <w:pStyle w:val="1"/>
        <w:tabs>
          <w:tab w:val="start" w:pos="-1526.70pt"/>
        </w:tabs>
        <w:spacing w:line="5pt" w:lineRule="atLeast"/>
        <w:ind w:start="57.30pt" w:firstLine="0pt"/>
        <w:rPr>
          <w:rFonts w:ascii="Times New Roman" w:hAnsi="Times New Roman" w:cs="Times New Roman"/>
          <w:sz w:val="24"/>
          <w:szCs w:val="24"/>
        </w:rPr>
      </w:pPr>
      <w:r w:rsidRPr="0070051B">
        <w:rPr>
          <w:rFonts w:ascii="Times New Roman" w:hAnsi="Times New Roman" w:cs="Times New Roman"/>
          <w:sz w:val="22"/>
          <w:szCs w:val="24"/>
        </w:rPr>
        <w:t xml:space="preserve">wykonanie części dotyczącej ............................................, podwykonawcy (nazwa                                                 </w:t>
      </w:r>
      <w:bookmarkStart w:id="1" w:name="_GoBack"/>
      <w:bookmarkEnd w:id="1"/>
      <w:r w:rsidRPr="0070051B">
        <w:rPr>
          <w:rFonts w:ascii="Times New Roman" w:hAnsi="Times New Roman" w:cs="Times New Roman"/>
          <w:sz w:val="22"/>
          <w:szCs w:val="24"/>
        </w:rPr>
        <w:t>i adres):  …............................................................................</w:t>
      </w:r>
      <w:r w:rsidRPr="0070051B">
        <w:rPr>
          <w:rFonts w:ascii="Times New Roman" w:hAnsi="Times New Roman" w:cs="Times New Roman"/>
          <w:sz w:val="24"/>
          <w:szCs w:val="24"/>
        </w:rPr>
        <w:t>*</w:t>
      </w:r>
      <w:r w:rsidR="003805AF" w:rsidRPr="0070051B">
        <w:rPr>
          <w:rFonts w:ascii="Times New Roman" w:hAnsi="Times New Roman" w:cs="Times New Roman"/>
          <w:sz w:val="24"/>
          <w:szCs w:val="24"/>
        </w:rPr>
        <w:tab/>
      </w:r>
      <w:r w:rsidR="003805AF" w:rsidRPr="0070051B">
        <w:rPr>
          <w:rFonts w:ascii="Times New Roman" w:hAnsi="Times New Roman" w:cs="Times New Roman"/>
          <w:sz w:val="24"/>
          <w:szCs w:val="24"/>
        </w:rPr>
        <w:tab/>
      </w:r>
      <w:r w:rsidR="003805AF" w:rsidRPr="0070051B">
        <w:rPr>
          <w:rFonts w:ascii="Times New Roman" w:hAnsi="Times New Roman" w:cs="Times New Roman"/>
          <w:sz w:val="24"/>
          <w:szCs w:val="24"/>
        </w:rPr>
        <w:tab/>
      </w:r>
      <w:r w:rsidR="003805AF" w:rsidRPr="0070051B">
        <w:rPr>
          <w:rFonts w:ascii="Times New Roman" w:hAnsi="Times New Roman" w:cs="Times New Roman"/>
          <w:sz w:val="24"/>
          <w:szCs w:val="24"/>
        </w:rPr>
        <w:tab/>
      </w:r>
      <w:r w:rsidR="003805AF" w:rsidRPr="0070051B">
        <w:rPr>
          <w:rFonts w:ascii="Times New Roman" w:hAnsi="Times New Roman" w:cs="Times New Roman"/>
          <w:sz w:val="24"/>
          <w:szCs w:val="24"/>
        </w:rPr>
        <w:tab/>
      </w:r>
      <w:r w:rsidR="003805AF" w:rsidRPr="0070051B">
        <w:rPr>
          <w:rFonts w:ascii="Times New Roman" w:hAnsi="Times New Roman" w:cs="Times New Roman"/>
          <w:sz w:val="24"/>
          <w:szCs w:val="24"/>
        </w:rPr>
        <w:tab/>
      </w:r>
      <w:r w:rsidR="003805AF" w:rsidRPr="0070051B">
        <w:rPr>
          <w:rFonts w:ascii="Times New Roman" w:hAnsi="Times New Roman" w:cs="Times New Roman"/>
          <w:sz w:val="24"/>
          <w:szCs w:val="24"/>
        </w:rPr>
        <w:tab/>
      </w:r>
      <w:r w:rsidR="003805AF" w:rsidRPr="0070051B">
        <w:rPr>
          <w:rFonts w:ascii="Times New Roman" w:hAnsi="Times New Roman" w:cs="Times New Roman"/>
          <w:sz w:val="24"/>
          <w:szCs w:val="24"/>
        </w:rPr>
        <w:tab/>
      </w:r>
      <w:r w:rsidR="003805AF" w:rsidRPr="0070051B">
        <w:rPr>
          <w:rFonts w:ascii="Times New Roman" w:hAnsi="Times New Roman" w:cs="Times New Roman"/>
          <w:sz w:val="24"/>
          <w:szCs w:val="24"/>
        </w:rPr>
        <w:tab/>
      </w:r>
      <w:r w:rsidR="003805AF" w:rsidRPr="0070051B">
        <w:rPr>
          <w:rFonts w:ascii="Times New Roman" w:hAnsi="Times New Roman" w:cs="Times New Roman"/>
          <w:sz w:val="24"/>
          <w:szCs w:val="24"/>
        </w:rPr>
        <w:tab/>
      </w:r>
      <w:r w:rsidR="003805AF" w:rsidRPr="0070051B">
        <w:rPr>
          <w:rFonts w:ascii="Times New Roman" w:hAnsi="Times New Roman" w:cs="Times New Roman"/>
          <w:sz w:val="24"/>
          <w:szCs w:val="24"/>
        </w:rPr>
        <w:tab/>
      </w:r>
    </w:p>
    <w:p w:rsidR="003805AF" w:rsidRPr="0070051B" w:rsidRDefault="003805AF">
      <w:pPr>
        <w:pStyle w:val="1"/>
        <w:tabs>
          <w:tab w:val="start" w:pos="-1526.70pt"/>
        </w:tabs>
        <w:spacing w:line="5pt" w:lineRule="atLeast"/>
        <w:ind w:start="57.30pt" w:firstLine="0pt"/>
        <w:rPr>
          <w:rFonts w:ascii="Times New Roman" w:hAnsi="Times New Roman" w:cs="Times New Roman"/>
          <w:sz w:val="24"/>
          <w:szCs w:val="24"/>
        </w:rPr>
      </w:pPr>
    </w:p>
    <w:p w:rsidR="003805AF" w:rsidRPr="0070051B" w:rsidRDefault="003805AF">
      <w:pPr>
        <w:pStyle w:val="1"/>
        <w:tabs>
          <w:tab w:val="start" w:pos="-1526.70pt"/>
        </w:tabs>
        <w:spacing w:line="5pt" w:lineRule="atLeast"/>
        <w:ind w:start="57.30pt" w:firstLine="0pt"/>
        <w:rPr>
          <w:rFonts w:ascii="Times New Roman" w:hAnsi="Times New Roman" w:cs="Times New Roman"/>
          <w:szCs w:val="24"/>
        </w:rPr>
      </w:pPr>
    </w:p>
    <w:p w:rsidR="008A6D98" w:rsidRPr="0070051B" w:rsidRDefault="0070051B" w:rsidP="0070051B">
      <w:pPr>
        <w:pStyle w:val="Domynie"/>
        <w:tabs>
          <w:tab w:val="start" w:pos="36pt"/>
          <w:tab w:val="start" w:pos="50.20pt"/>
          <w:tab w:val="start" w:pos="465.20pt"/>
          <w:tab w:val="start" w:pos="487pt"/>
        </w:tabs>
        <w:spacing w:after="5.65pt" w:line="5pt" w:lineRule="atLeast"/>
        <w:ind w:start="36pt"/>
        <w:jc w:val="center"/>
      </w:pPr>
      <w:r w:rsidRPr="0070051B">
        <w:rPr>
          <w:i/>
          <w:color w:val="000000"/>
        </w:rPr>
        <w:t xml:space="preserve">* </w:t>
      </w:r>
      <w:r w:rsidR="008A6D98" w:rsidRPr="0070051B">
        <w:rPr>
          <w:i/>
          <w:color w:val="000000"/>
        </w:rPr>
        <w:t>wypełnić jeśli dotyczy</w:t>
      </w:r>
    </w:p>
    <w:p w:rsidR="008A6D98" w:rsidRPr="0070051B" w:rsidRDefault="008A6D98">
      <w:pPr>
        <w:pStyle w:val="Tretekstu"/>
        <w:tabs>
          <w:tab w:val="start" w:pos="859.10pt"/>
          <w:tab w:val="start" w:pos="887.45pt"/>
        </w:tabs>
        <w:spacing w:after="5.65pt"/>
        <w:ind w:start="21.30pt"/>
        <w:jc w:val="both"/>
      </w:pPr>
    </w:p>
    <w:p w:rsidR="008A6D98" w:rsidRPr="0070051B" w:rsidRDefault="008A6D98">
      <w:pPr>
        <w:pStyle w:val="Tretekstu"/>
        <w:numPr>
          <w:ilvl w:val="0"/>
          <w:numId w:val="2"/>
        </w:numPr>
        <w:tabs>
          <w:tab w:val="start" w:pos="57.30pt"/>
          <w:tab w:val="start" w:pos="859.10pt"/>
          <w:tab w:val="start" w:pos="887.45pt"/>
        </w:tabs>
        <w:spacing w:after="5.65pt"/>
        <w:ind w:start="57.30pt"/>
        <w:jc w:val="both"/>
      </w:pPr>
      <w:r w:rsidRPr="0070051B">
        <w:rPr>
          <w:sz w:val="22"/>
          <w:lang w:eastAsia="pl-PL"/>
        </w:rPr>
        <w:t>Oświadczamy, że w terminie 3 dni od dnia zamieszczenia na stronie internetowej zamawiającego informacji, o której mowa w art. 86 ust. 5, złożymy oświadczenie o przynależności lub braku przynależności do tej samej grupy kapitałowej, o której mowa w art. 24 ust. 1 pkt 23 Prawa zamówień publicznych. Wraz ze złożeniem oświadczenia, przedstawimy dowody, że powiązania             z innym wykonawcą nie prowadzą do zakłócenia konkurencji w postępowaniu o udzielenie zamówienia.</w:t>
      </w:r>
    </w:p>
    <w:p w:rsidR="008A6D98" w:rsidRPr="0070051B" w:rsidRDefault="008A6D98">
      <w:pPr>
        <w:pStyle w:val="Tretekstu"/>
        <w:numPr>
          <w:ilvl w:val="0"/>
          <w:numId w:val="2"/>
        </w:numPr>
        <w:tabs>
          <w:tab w:val="start" w:pos="57.30pt"/>
          <w:tab w:val="start" w:pos="859.10pt"/>
          <w:tab w:val="start" w:pos="887.45pt"/>
        </w:tabs>
        <w:spacing w:after="5.65pt"/>
        <w:ind w:start="57.30pt"/>
        <w:jc w:val="both"/>
      </w:pPr>
      <w:r w:rsidRPr="0070051B">
        <w:rPr>
          <w:sz w:val="22"/>
          <w:lang w:eastAsia="pl-PL"/>
        </w:rPr>
        <w:lastRenderedPageBreak/>
        <w:t>Oświadczamy,</w:t>
      </w:r>
      <w:r w:rsidRPr="0070051B">
        <w:rPr>
          <w:b/>
          <w:sz w:val="22"/>
          <w:lang w:eastAsia="pl-PL"/>
        </w:rPr>
        <w:t xml:space="preserve"> </w:t>
      </w:r>
      <w:r w:rsidRPr="0070051B">
        <w:rPr>
          <w:sz w:val="22"/>
          <w:lang w:eastAsia="pl-PL"/>
        </w:rPr>
        <w:t>że jesteśmy: mikroprzedsiębiorstwem*, małym przedsiębiorstwem*, średnim przedsiębiorstwem*.</w:t>
      </w:r>
    </w:p>
    <w:p w:rsidR="008A6D98" w:rsidRPr="0070051B" w:rsidRDefault="008A6D98">
      <w:pPr>
        <w:pStyle w:val="Domynie"/>
        <w:tabs>
          <w:tab w:val="start" w:pos="895.10pt"/>
        </w:tabs>
        <w:spacing w:after="5.65pt"/>
        <w:ind w:start="57.30pt"/>
        <w:jc w:val="both"/>
      </w:pPr>
      <w:r w:rsidRPr="0070051B">
        <w:rPr>
          <w:b/>
          <w:i/>
          <w:sz w:val="20"/>
        </w:rPr>
        <w:t>Mikroprzedsiębiorstwo</w:t>
      </w:r>
      <w:r w:rsidRPr="0070051B">
        <w:rPr>
          <w:i/>
          <w:sz w:val="20"/>
        </w:rPr>
        <w:t>: przedsiębiorstwo, które zatrudnia mniej niż 10 osób i którego roczny obrót lub roczna suma bilansowa nie przekracza 2 mln euro.</w:t>
      </w:r>
    </w:p>
    <w:p w:rsidR="008A6D98" w:rsidRPr="0070051B" w:rsidRDefault="008A6D98">
      <w:pPr>
        <w:pStyle w:val="Domynie"/>
        <w:tabs>
          <w:tab w:val="start" w:pos="895.10pt"/>
        </w:tabs>
        <w:spacing w:after="5.65pt"/>
        <w:ind w:start="57.30pt"/>
        <w:jc w:val="both"/>
      </w:pPr>
      <w:r w:rsidRPr="0070051B">
        <w:rPr>
          <w:b/>
          <w:i/>
          <w:sz w:val="20"/>
        </w:rPr>
        <w:t>Małe przedsiębiorstwo</w:t>
      </w:r>
      <w:r w:rsidRPr="0070051B">
        <w:rPr>
          <w:i/>
          <w:sz w:val="20"/>
        </w:rPr>
        <w:t>: przedsiębiorstwo, które zatrudnia mniej niż 50 osób i którego roczny obrót lub roczna suma bilansowa nie przekracza 10 mln euro.</w:t>
      </w:r>
    </w:p>
    <w:p w:rsidR="008A6D98" w:rsidRPr="0070051B" w:rsidRDefault="008A6D98">
      <w:pPr>
        <w:pStyle w:val="Domynie"/>
        <w:tabs>
          <w:tab w:val="start" w:pos="895.10pt"/>
        </w:tabs>
        <w:spacing w:after="5.65pt"/>
        <w:ind w:start="57.30pt"/>
        <w:jc w:val="both"/>
      </w:pPr>
      <w:r w:rsidRPr="0070051B">
        <w:rPr>
          <w:b/>
          <w:i/>
          <w:sz w:val="20"/>
        </w:rPr>
        <w:t>Średnie przedsiębiorstwo</w:t>
      </w:r>
      <w:r w:rsidRPr="0070051B">
        <w:rPr>
          <w:i/>
          <w:sz w:val="20"/>
        </w:rPr>
        <w:t>: przedsiębiorstwo, które nie jest mikro- lub małym przedsiębiorstwem i     które zatrudnia mniej niż 250 osób i którego roczny obrót nie przekracza 50 mln euro lub roczna suma bilansowa nie przekracza 43 mln euro.</w:t>
      </w:r>
    </w:p>
    <w:p w:rsidR="008A6D98" w:rsidRPr="0070051B" w:rsidRDefault="008A6D98">
      <w:pPr>
        <w:pStyle w:val="Domynie"/>
        <w:tabs>
          <w:tab w:val="start" w:pos="895.10pt"/>
        </w:tabs>
        <w:spacing w:after="5.65pt"/>
        <w:ind w:start="57.30pt"/>
        <w:jc w:val="center"/>
      </w:pPr>
      <w:r w:rsidRPr="0070051B">
        <w:rPr>
          <w:i/>
          <w:color w:val="000000"/>
        </w:rPr>
        <w:t>* niepotrzebne skreślić</w:t>
      </w:r>
    </w:p>
    <w:p w:rsidR="008A6D98" w:rsidRPr="0070051B" w:rsidRDefault="008A6D98">
      <w:pPr>
        <w:pStyle w:val="awciety"/>
        <w:numPr>
          <w:ilvl w:val="0"/>
          <w:numId w:val="2"/>
        </w:numPr>
        <w:tabs>
          <w:tab w:val="start" w:pos="57.30pt"/>
          <w:tab w:val="start" w:pos="872.15pt"/>
        </w:tabs>
        <w:spacing w:line="5pt" w:lineRule="atLeast"/>
        <w:ind w:start="57.30pt"/>
        <w:rPr>
          <w:rFonts w:ascii="Times New Roman" w:hAnsi="Times New Roman" w:cs="Times New Roman"/>
          <w:szCs w:val="24"/>
        </w:rPr>
      </w:pPr>
      <w:r w:rsidRPr="0070051B">
        <w:rPr>
          <w:rFonts w:ascii="Times New Roman" w:hAnsi="Times New Roman" w:cs="Times New Roman"/>
          <w:sz w:val="22"/>
          <w:szCs w:val="24"/>
        </w:rPr>
        <w:t>Osobą upoważnioną do kontaktów z Zamawiającym będzie: …...................................................., nr telefonu/ faksu: .............................................................., e-mail: …..................................................</w:t>
      </w:r>
    </w:p>
    <w:p w:rsidR="008A6D98" w:rsidRPr="0070051B" w:rsidRDefault="008A6D98">
      <w:pPr>
        <w:pStyle w:val="awciety"/>
        <w:tabs>
          <w:tab w:val="start" w:pos="908.15pt"/>
        </w:tabs>
        <w:spacing w:line="5pt" w:lineRule="atLeast"/>
        <w:ind w:start="57.30pt" w:firstLine="0pt"/>
        <w:rPr>
          <w:rFonts w:ascii="Times New Roman" w:hAnsi="Times New Roman" w:cs="Times New Roman"/>
          <w:szCs w:val="24"/>
        </w:rPr>
      </w:pPr>
    </w:p>
    <w:p w:rsidR="008A6D98" w:rsidRPr="0070051B" w:rsidRDefault="008A6D98">
      <w:pPr>
        <w:pStyle w:val="awciety"/>
        <w:numPr>
          <w:ilvl w:val="0"/>
          <w:numId w:val="2"/>
        </w:numPr>
        <w:tabs>
          <w:tab w:val="start" w:pos="57.30pt"/>
          <w:tab w:val="start" w:pos="872.15pt"/>
        </w:tabs>
        <w:spacing w:line="5pt" w:lineRule="atLeast"/>
        <w:ind w:start="57.30pt"/>
        <w:rPr>
          <w:rFonts w:ascii="Times New Roman" w:hAnsi="Times New Roman" w:cs="Times New Roman"/>
          <w:szCs w:val="24"/>
        </w:rPr>
      </w:pPr>
      <w:r w:rsidRPr="0070051B">
        <w:rPr>
          <w:rFonts w:ascii="Times New Roman" w:hAnsi="Times New Roman" w:cs="Times New Roman"/>
          <w:sz w:val="22"/>
          <w:szCs w:val="24"/>
        </w:rPr>
        <w:t xml:space="preserve">Numer faksu i adres e-mail, na który Zamawiający będzie zgłaszał zapotrzebowanie na kolejne dostawy: </w:t>
      </w:r>
    </w:p>
    <w:p w:rsidR="008A6D98" w:rsidRPr="0070051B" w:rsidRDefault="008A6D98">
      <w:pPr>
        <w:pStyle w:val="awciety"/>
        <w:tabs>
          <w:tab w:val="start" w:pos="908.15pt"/>
        </w:tabs>
        <w:spacing w:line="5pt" w:lineRule="atLeast"/>
        <w:ind w:start="57.30pt" w:firstLine="0pt"/>
        <w:rPr>
          <w:rFonts w:ascii="Times New Roman" w:hAnsi="Times New Roman" w:cs="Times New Roman"/>
          <w:szCs w:val="24"/>
          <w:lang w:val="en-US"/>
        </w:rPr>
      </w:pPr>
      <w:r w:rsidRPr="0070051B">
        <w:rPr>
          <w:rFonts w:ascii="Times New Roman" w:hAnsi="Times New Roman" w:cs="Times New Roman"/>
          <w:sz w:val="22"/>
          <w:szCs w:val="24"/>
          <w:lang w:val="en-US"/>
        </w:rPr>
        <w:t xml:space="preserve">a) </w:t>
      </w:r>
      <w:proofErr w:type="spellStart"/>
      <w:r w:rsidRPr="0070051B">
        <w:rPr>
          <w:rFonts w:ascii="Times New Roman" w:hAnsi="Times New Roman" w:cs="Times New Roman"/>
          <w:sz w:val="22"/>
          <w:szCs w:val="24"/>
          <w:lang w:val="en-US"/>
        </w:rPr>
        <w:t>faks</w:t>
      </w:r>
      <w:proofErr w:type="spellEnd"/>
      <w:r w:rsidRPr="0070051B">
        <w:rPr>
          <w:rFonts w:ascii="Times New Roman" w:hAnsi="Times New Roman" w:cs="Times New Roman"/>
          <w:sz w:val="22"/>
          <w:szCs w:val="24"/>
          <w:lang w:val="en-US"/>
        </w:rPr>
        <w:t>: ….............................</w:t>
      </w:r>
    </w:p>
    <w:p w:rsidR="008A6D98" w:rsidRPr="0070051B" w:rsidRDefault="008A6D98">
      <w:pPr>
        <w:pStyle w:val="awciety"/>
        <w:tabs>
          <w:tab w:val="start" w:pos="908.15pt"/>
        </w:tabs>
        <w:spacing w:line="5pt" w:lineRule="atLeast"/>
        <w:ind w:start="57.30pt" w:firstLine="0pt"/>
        <w:rPr>
          <w:rFonts w:ascii="Times New Roman" w:hAnsi="Times New Roman" w:cs="Times New Roman"/>
          <w:szCs w:val="24"/>
          <w:lang w:val="en-US"/>
        </w:rPr>
      </w:pPr>
      <w:r w:rsidRPr="0070051B">
        <w:rPr>
          <w:rFonts w:ascii="Times New Roman" w:hAnsi="Times New Roman" w:cs="Times New Roman"/>
          <w:sz w:val="22"/>
          <w:szCs w:val="24"/>
          <w:lang w:val="en-US"/>
        </w:rPr>
        <w:t>b) e-mail: ….............................</w:t>
      </w:r>
    </w:p>
    <w:p w:rsidR="008A6D98" w:rsidRPr="0070051B" w:rsidRDefault="008A6D98">
      <w:pPr>
        <w:pStyle w:val="Domynie"/>
        <w:spacing w:before="6pt" w:after="6pt" w:line="10pt" w:lineRule="atLeast"/>
        <w:ind w:start="36pt"/>
        <w:rPr>
          <w:lang w:val="en-US"/>
        </w:rPr>
      </w:pPr>
    </w:p>
    <w:tbl>
      <w:tblPr>
        <w:tblW w:w="0pt" w:type="nil"/>
        <w:tblInd w:w="0pt" w:type="nil"/>
        <w:tblLayout w:type="fixed"/>
        <w:tblCellMar>
          <w:start w:w="0.50pt" w:type="dxa"/>
          <w:end w:w="0pt" w:type="dxa"/>
        </w:tblCellMar>
        <w:tblLook w:firstRow="0" w:lastRow="0" w:firstColumn="0" w:lastColumn="0" w:noHBand="0" w:noVBand="0"/>
      </w:tblPr>
      <w:tblGrid/>
      <w:tr w:rsidR="008A6D98" w:rsidRPr="0070051B">
        <w:trPr>
          <w:trHeight w:val="285"/>
        </w:trPr>
        <w:tc>
          <w:tcPr>
            <w:gridSpan w:val="0"/>
            <w:tcBorders>
              <w:top w:val="nil"/>
              <w:start w:val="nil"/>
              <w:bottom w:val="nil"/>
              <w:end w:val="nil"/>
            </w:tcBorders>
            <w:shd w:val="clear" w:color="auto" w:fill="FFFFFF"/>
          </w:tcPr>
          <w:p w:rsidR="008A6D98" w:rsidRPr="0070051B" w:rsidRDefault="008A6D98">
            <w:pPr>
              <w:pStyle w:val="Domynie"/>
              <w:tabs>
                <w:tab w:val="center" w:pos="226.80pt"/>
                <w:tab w:val="end" w:pos="453.60pt"/>
              </w:tabs>
              <w:jc w:val="center"/>
              <w:rPr>
                <w:lang w:val="en-US"/>
              </w:rPr>
            </w:pPr>
          </w:p>
        </w:tc>
      </w:tr>
      <w:tr w:rsidR="008A6D98" w:rsidRPr="0070051B">
        <w:trPr>
          <w:trHeight w:val="1006"/>
        </w:trPr>
        <w:tc>
          <w:tcPr>
            <w:gridSpan w:val="0"/>
            <w:tcBorders>
              <w:top w:val="nil"/>
              <w:start w:val="nil"/>
              <w:bottom w:val="nil"/>
              <w:end w:val="nil"/>
            </w:tcBorders>
            <w:shd w:val="clear" w:color="auto" w:fill="FFFFFF"/>
          </w:tcPr>
          <w:p w:rsidR="008A6D98" w:rsidRPr="0070051B" w:rsidRDefault="008A6D98">
            <w:pPr>
              <w:pStyle w:val="Domynie"/>
              <w:tabs>
                <w:tab w:val="center" w:pos="262.80pt"/>
                <w:tab w:val="end" w:pos="489.60pt"/>
              </w:tabs>
              <w:ind w:start="36pt"/>
              <w:jc w:val="center"/>
              <w:rPr>
                <w:lang w:val="en-US"/>
              </w:rPr>
            </w:pPr>
          </w:p>
        </w:tc>
      </w:tr>
    </w:tbl>
    <w:p w:rsidR="008A6D98" w:rsidRPr="0070051B" w:rsidRDefault="008A6D98">
      <w:pPr>
        <w:pStyle w:val="Domynie"/>
        <w:rPr>
          <w:lang w:val="en-US"/>
        </w:rPr>
      </w:pPr>
    </w:p>
    <w:p w:rsidR="008A6D98" w:rsidRPr="0070051B" w:rsidRDefault="008A6D98">
      <w:pPr>
        <w:pStyle w:val="Domynie"/>
        <w:jc w:val="end"/>
        <w:rPr>
          <w:lang w:val="en-US"/>
        </w:rPr>
      </w:pPr>
    </w:p>
    <w:p w:rsidR="008A6D98" w:rsidRPr="0070051B" w:rsidRDefault="008A6D98">
      <w:pPr>
        <w:pStyle w:val="Domynie"/>
        <w:jc w:val="end"/>
        <w:rPr>
          <w:lang w:val="en-US"/>
        </w:rPr>
      </w:pPr>
    </w:p>
    <w:p w:rsidR="008A6D98" w:rsidRPr="0070051B" w:rsidRDefault="008A6D98">
      <w:pPr>
        <w:pStyle w:val="Domynie"/>
      </w:pPr>
      <w:r w:rsidRPr="0070051B">
        <w:rPr>
          <w:b/>
        </w:rPr>
        <w:t xml:space="preserve">...........................................                                      </w:t>
      </w:r>
      <w:r w:rsidRPr="0070051B">
        <w:rPr>
          <w:b/>
        </w:rPr>
        <w:tab/>
        <w:t xml:space="preserve">  </w:t>
      </w:r>
      <w:r w:rsidRPr="0070051B">
        <w:rPr>
          <w:b/>
        </w:rPr>
        <w:tab/>
        <w:t xml:space="preserve"> ..........................................................</w:t>
      </w:r>
    </w:p>
    <w:p w:rsidR="008A6D98" w:rsidRPr="0070051B" w:rsidRDefault="008A6D98">
      <w:pPr>
        <w:pStyle w:val="Domynie"/>
      </w:pPr>
      <w:r w:rsidRPr="0070051B">
        <w:rPr>
          <w:i/>
        </w:rPr>
        <w:t>(miejscowość</w:t>
      </w:r>
      <w:r w:rsidRPr="0070051B">
        <w:t xml:space="preserve"> </w:t>
      </w:r>
      <w:r w:rsidRPr="0070051B">
        <w:rPr>
          <w:i/>
        </w:rPr>
        <w:t xml:space="preserve">i data)                                               </w:t>
      </w:r>
      <w:r w:rsidRPr="0070051B">
        <w:rPr>
          <w:i/>
        </w:rPr>
        <w:tab/>
      </w:r>
      <w:r w:rsidRPr="0070051B">
        <w:rPr>
          <w:i/>
        </w:rPr>
        <w:tab/>
        <w:t>(podpis osób(-y) uprawnionej (-</w:t>
      </w:r>
      <w:proofErr w:type="spellStart"/>
      <w:r w:rsidRPr="0070051B">
        <w:rPr>
          <w:i/>
        </w:rPr>
        <w:t>ych</w:t>
      </w:r>
      <w:proofErr w:type="spellEnd"/>
      <w:r w:rsidRPr="0070051B">
        <w:rPr>
          <w:i/>
        </w:rPr>
        <w:t>)</w:t>
      </w:r>
    </w:p>
    <w:p w:rsidR="008A6D98" w:rsidRPr="0070051B" w:rsidRDefault="008A6D98">
      <w:pPr>
        <w:pStyle w:val="Domynie"/>
      </w:pPr>
      <w:r w:rsidRPr="0070051B">
        <w:rPr>
          <w:i/>
        </w:rPr>
        <w:t xml:space="preserve">                                                                         </w:t>
      </w:r>
      <w:r w:rsidRPr="0070051B">
        <w:rPr>
          <w:i/>
        </w:rPr>
        <w:tab/>
      </w:r>
      <w:r w:rsidRPr="0070051B">
        <w:rPr>
          <w:i/>
        </w:rPr>
        <w:tab/>
        <w:t xml:space="preserve">        do składania oświadczenia</w:t>
      </w:r>
    </w:p>
    <w:p w:rsidR="008A6D98" w:rsidRPr="0070051B" w:rsidRDefault="008A6D98">
      <w:pPr>
        <w:pStyle w:val="Domynie"/>
      </w:pPr>
      <w:r w:rsidRPr="0070051B">
        <w:rPr>
          <w:i/>
        </w:rPr>
        <w:t xml:space="preserve">                                                                         </w:t>
      </w:r>
      <w:r w:rsidRPr="0070051B">
        <w:rPr>
          <w:i/>
        </w:rPr>
        <w:tab/>
      </w:r>
      <w:r w:rsidRPr="0070051B">
        <w:rPr>
          <w:i/>
        </w:rPr>
        <w:tab/>
        <w:t xml:space="preserve">       woli w imieniu wykonawcy)</w:t>
      </w:r>
    </w:p>
    <w:p w:rsidR="008A6D98" w:rsidRPr="0070051B" w:rsidRDefault="008A6D98">
      <w:pPr>
        <w:pStyle w:val="Domynie"/>
        <w:jc w:val="end"/>
      </w:pPr>
    </w:p>
    <w:p w:rsidR="008A6D98" w:rsidRPr="0070051B" w:rsidRDefault="008A6D98">
      <w:pPr>
        <w:pStyle w:val="Domynie"/>
        <w:jc w:val="end"/>
      </w:pPr>
    </w:p>
    <w:p w:rsidR="008A6D98" w:rsidRPr="0070051B" w:rsidRDefault="008A6D98">
      <w:pPr>
        <w:pStyle w:val="Domynie"/>
        <w:jc w:val="end"/>
      </w:pPr>
    </w:p>
    <w:bookmarkEnd w:id="0"/>
    <w:p w:rsidR="008A6D98" w:rsidRPr="0070051B" w:rsidRDefault="008A6D98">
      <w:pPr>
        <w:pStyle w:val="Domynie"/>
        <w:jc w:val="end"/>
      </w:pPr>
    </w:p>
    <w:sectPr w:rsidR="008A6D98" w:rsidRPr="0070051B" w:rsidSect="003805AF">
      <w:type w:val="continuous"/>
      <w:pgSz w:w="612pt" w:h="792pt"/>
      <w:pgMar w:top="56.70pt" w:right="56.70pt" w:bottom="56.70pt" w:left="56.70pt" w:header="35.40pt" w:footer="35.40pt" w:gutter="0pt"/>
      <w:cols w:space="35.40pt"/>
      <w:formProt w:val="0"/>
      <w:noEndnote/>
    </w:sectPr>
  </w:body>
</w:document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characterSet="iso-8859-1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characterSet="windows-125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characterSet="windows-125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characterSet="windows-125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characterSet="GBK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characterSet="iso-8859-1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characterSet="windows-1250"/>
    <w:family w:val="swiss"/>
    <w:pitch w:val="variable"/>
    <w:sig w:usb0="E4002EFF" w:usb1="C000E47F" w:usb2="00000009" w:usb3="00000000" w:csb0="000001FF" w:csb1="00000000"/>
  </w:font>
  <w:font w:name="FrankfurtGothic">
    <w:altName w:val="Cambria"/>
    <w:panose1 w:val="00000000000000000000"/>
    <w:charset w:characterSet="windows-1250"/>
    <w:family w:val="roman"/>
    <w:notTrueType/>
    <w:pitch w:val="variable"/>
    <w:sig w:usb0="00000005" w:usb1="00000000" w:usb2="00000000" w:usb3="00000000" w:csb0="00000002" w:csb1="00000000"/>
  </w:font>
  <w:font w:name="MS Mincho">
    <w:altName w:val="‚l‚r –ľ’©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characterSet="windows-125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start"/>
      <w:pPr>
        <w:ind w:start="36pt" w:hanging="18pt"/>
      </w:pPr>
      <w:rPr>
        <w:rFonts w:ascii="Symbol" w:hAnsi="Symbol"/>
      </w:rPr>
    </w:lvl>
    <w:lvl w:ilvl="1">
      <w:start w:val="1"/>
      <w:numFmt w:val="bullet"/>
      <w:lvlText w:val="o"/>
      <w:lvlJc w:val="start"/>
      <w:pPr>
        <w:ind w:start="72pt" w:hanging="18pt"/>
      </w:pPr>
      <w:rPr>
        <w:rFonts w:ascii="Courier New" w:hAnsi="Courier New"/>
      </w:rPr>
    </w:lvl>
    <w:lvl w:ilvl="2">
      <w:start w:val="1"/>
      <w:numFmt w:val="bullet"/>
      <w:lvlText w:val=""/>
      <w:lvlJc w:val="start"/>
      <w:pPr>
        <w:ind w:start="108pt" w:hanging="18pt"/>
      </w:pPr>
      <w:rPr>
        <w:rFonts w:ascii="Wingdings" w:hAnsi="Wingdings"/>
      </w:rPr>
    </w:lvl>
    <w:lvl w:ilvl="3">
      <w:start w:val="1"/>
      <w:numFmt w:val="bullet"/>
      <w:lvlText w:val=""/>
      <w:lvlJc w:val="start"/>
      <w:pPr>
        <w:ind w:start="144pt" w:hanging="18pt"/>
      </w:pPr>
      <w:rPr>
        <w:rFonts w:ascii="Symbol" w:hAnsi="Symbol"/>
      </w:rPr>
    </w:lvl>
    <w:lvl w:ilvl="4">
      <w:start w:val="1"/>
      <w:numFmt w:val="bullet"/>
      <w:lvlText w:val="o"/>
      <w:lvlJc w:val="start"/>
      <w:pPr>
        <w:ind w:start="180pt" w:hanging="18pt"/>
      </w:pPr>
      <w:rPr>
        <w:rFonts w:ascii="Courier New" w:hAnsi="Courier New"/>
      </w:rPr>
    </w:lvl>
    <w:lvl w:ilvl="5">
      <w:start w:val="1"/>
      <w:numFmt w:val="bullet"/>
      <w:lvlText w:val=""/>
      <w:lvlJc w:val="start"/>
      <w:pPr>
        <w:ind w:start="216pt" w:hanging="18pt"/>
      </w:pPr>
      <w:rPr>
        <w:rFonts w:ascii="Wingdings" w:hAnsi="Wingdings"/>
      </w:rPr>
    </w:lvl>
    <w:lvl w:ilvl="6">
      <w:start w:val="1"/>
      <w:numFmt w:val="bullet"/>
      <w:lvlText w:val=""/>
      <w:lvlJc w:val="start"/>
      <w:pPr>
        <w:ind w:start="252pt" w:hanging="18pt"/>
      </w:pPr>
      <w:rPr>
        <w:rFonts w:ascii="Symbol" w:hAnsi="Symbol"/>
      </w:rPr>
    </w:lvl>
    <w:lvl w:ilvl="7">
      <w:start w:val="1"/>
      <w:numFmt w:val="bullet"/>
      <w:lvlText w:val="o"/>
      <w:lvlJc w:val="start"/>
      <w:pPr>
        <w:ind w:start="288pt" w:hanging="18pt"/>
      </w:pPr>
      <w:rPr>
        <w:rFonts w:ascii="Courier New" w:hAnsi="Courier New"/>
      </w:rPr>
    </w:lvl>
    <w:lvl w:ilvl="8">
      <w:start w:val="1"/>
      <w:numFmt w:val="bullet"/>
      <w:lvlText w:val=""/>
      <w:lvlJc w:val="start"/>
      <w:pPr>
        <w:ind w:start="324pt" w:hanging="18pt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start"/>
      <w:pPr>
        <w:ind w:start="36pt" w:hanging="18pt"/>
      </w:pPr>
      <w:rPr>
        <w:rFonts w:hAnsi="Times New Roman" w:cs="Times New Roman"/>
      </w:rPr>
    </w:lvl>
    <w:lvl w:ilvl="1">
      <w:start w:val="1"/>
      <w:numFmt w:val="lowerLetter"/>
      <w:lvlText w:val="%2."/>
      <w:lvlJc w:val="start"/>
      <w:pPr>
        <w:ind w:start="72pt" w:hanging="18pt"/>
      </w:pPr>
      <w:rPr>
        <w:rFonts w:hAnsi="Times New Roman" w:cs="Times New Roman"/>
      </w:rPr>
    </w:lvl>
    <w:lvl w:ilvl="2">
      <w:start w:val="1"/>
      <w:numFmt w:val="lowerRoman"/>
      <w:lvlText w:val="%3."/>
      <w:lvlJc w:val="end"/>
      <w:pPr>
        <w:ind w:start="108pt"/>
      </w:pPr>
      <w:rPr>
        <w:rFonts w:hAnsi="Times New Roman" w:cs="Times New Roman"/>
      </w:rPr>
    </w:lvl>
    <w:lvl w:ilvl="3">
      <w:start w:val="1"/>
      <w:numFmt w:val="decimal"/>
      <w:lvlText w:val="%4."/>
      <w:lvlJc w:val="start"/>
      <w:pPr>
        <w:ind w:start="144pt" w:hanging="18pt"/>
      </w:pPr>
      <w:rPr>
        <w:rFonts w:hAnsi="Times New Roman" w:cs="Times New Roman"/>
      </w:rPr>
    </w:lvl>
    <w:lvl w:ilvl="4">
      <w:start w:val="1"/>
      <w:numFmt w:val="lowerLetter"/>
      <w:lvlText w:val="%5."/>
      <w:lvlJc w:val="start"/>
      <w:pPr>
        <w:ind w:start="180pt" w:hanging="18pt"/>
      </w:pPr>
      <w:rPr>
        <w:rFonts w:hAnsi="Times New Roman" w:cs="Times New Roman"/>
      </w:rPr>
    </w:lvl>
    <w:lvl w:ilvl="5">
      <w:start w:val="1"/>
      <w:numFmt w:val="lowerRoman"/>
      <w:lvlText w:val="%6."/>
      <w:lvlJc w:val="end"/>
      <w:pPr>
        <w:ind w:start="216pt"/>
      </w:pPr>
      <w:rPr>
        <w:rFonts w:hAnsi="Times New Roman" w:cs="Times New Roman"/>
      </w:rPr>
    </w:lvl>
    <w:lvl w:ilvl="6">
      <w:start w:val="1"/>
      <w:numFmt w:val="decimal"/>
      <w:lvlText w:val="%7."/>
      <w:lvlJc w:val="start"/>
      <w:pPr>
        <w:ind w:start="252pt" w:hanging="18pt"/>
      </w:pPr>
      <w:rPr>
        <w:rFonts w:hAnsi="Times New Roman" w:cs="Times New Roman"/>
      </w:rPr>
    </w:lvl>
    <w:lvl w:ilvl="7">
      <w:start w:val="1"/>
      <w:numFmt w:val="lowerLetter"/>
      <w:lvlText w:val="%8."/>
      <w:lvlJc w:val="start"/>
      <w:pPr>
        <w:ind w:start="288pt" w:hanging="18pt"/>
      </w:pPr>
      <w:rPr>
        <w:rFonts w:hAnsi="Times New Roman" w:cs="Times New Roman"/>
      </w:rPr>
    </w:lvl>
    <w:lvl w:ilvl="8">
      <w:start w:val="1"/>
      <w:numFmt w:val="lowerRoman"/>
      <w:lvlText w:val="%9."/>
      <w:lvlJc w:val="end"/>
      <w:pPr>
        <w:ind w:start="324pt"/>
      </w:pPr>
      <w:rPr>
        <w:rFonts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•"/>
      <w:lvlJc w:val="start"/>
      <w:pPr>
        <w:ind w:start="36pt" w:hanging="18pt"/>
      </w:pPr>
      <w:rPr>
        <w:rFonts w:ascii="OpenSymbol" w:eastAsia="Times New Roman" w:hAnsi="Times New Roman"/>
      </w:rPr>
    </w:lvl>
    <w:lvl w:ilvl="1">
      <w:start w:val="1"/>
      <w:numFmt w:val="bullet"/>
      <w:lvlText w:val="•"/>
      <w:lvlJc w:val="start"/>
      <w:pPr>
        <w:ind w:start="54pt" w:hanging="18pt"/>
      </w:pPr>
      <w:rPr>
        <w:rFonts w:ascii="OpenSymbol" w:eastAsia="Times New Roman" w:hAnsi="Times New Roman"/>
      </w:rPr>
    </w:lvl>
    <w:lvl w:ilvl="2">
      <w:start w:val="1"/>
      <w:numFmt w:val="bullet"/>
      <w:lvlText w:val="•"/>
      <w:lvlJc w:val="start"/>
      <w:pPr>
        <w:ind w:start="72pt" w:hanging="18pt"/>
      </w:pPr>
      <w:rPr>
        <w:rFonts w:ascii="OpenSymbol" w:eastAsia="Times New Roman" w:hAnsi="Times New Roman"/>
      </w:rPr>
    </w:lvl>
    <w:lvl w:ilvl="3">
      <w:start w:val="1"/>
      <w:numFmt w:val="bullet"/>
      <w:lvlText w:val="•"/>
      <w:lvlJc w:val="start"/>
      <w:pPr>
        <w:ind w:start="90pt" w:hanging="18pt"/>
      </w:pPr>
      <w:rPr>
        <w:rFonts w:ascii="OpenSymbol" w:eastAsia="Times New Roman" w:hAnsi="Times New Roman"/>
      </w:rPr>
    </w:lvl>
    <w:lvl w:ilvl="4">
      <w:start w:val="1"/>
      <w:numFmt w:val="bullet"/>
      <w:lvlText w:val="•"/>
      <w:lvlJc w:val="start"/>
      <w:pPr>
        <w:ind w:start="108pt" w:hanging="18pt"/>
      </w:pPr>
      <w:rPr>
        <w:rFonts w:ascii="OpenSymbol" w:eastAsia="Times New Roman" w:hAnsi="Times New Roman"/>
      </w:rPr>
    </w:lvl>
    <w:lvl w:ilvl="5">
      <w:start w:val="1"/>
      <w:numFmt w:val="bullet"/>
      <w:lvlText w:val="•"/>
      <w:lvlJc w:val="start"/>
      <w:pPr>
        <w:ind w:start="126pt" w:hanging="18pt"/>
      </w:pPr>
      <w:rPr>
        <w:rFonts w:ascii="OpenSymbol" w:eastAsia="Times New Roman" w:hAnsi="Times New Roman"/>
      </w:rPr>
    </w:lvl>
    <w:lvl w:ilvl="6">
      <w:start w:val="1"/>
      <w:numFmt w:val="bullet"/>
      <w:lvlText w:val="•"/>
      <w:lvlJc w:val="start"/>
      <w:pPr>
        <w:ind w:start="144pt" w:hanging="18pt"/>
      </w:pPr>
      <w:rPr>
        <w:rFonts w:ascii="OpenSymbol" w:eastAsia="Times New Roman" w:hAnsi="Times New Roman"/>
      </w:rPr>
    </w:lvl>
    <w:lvl w:ilvl="7">
      <w:start w:val="1"/>
      <w:numFmt w:val="bullet"/>
      <w:lvlText w:val="•"/>
      <w:lvlJc w:val="start"/>
      <w:pPr>
        <w:ind w:start="162pt" w:hanging="18pt"/>
      </w:pPr>
      <w:rPr>
        <w:rFonts w:ascii="OpenSymbol" w:eastAsia="Times New Roman" w:hAnsi="Times New Roman"/>
      </w:rPr>
    </w:lvl>
    <w:lvl w:ilvl="8">
      <w:start w:val="1"/>
      <w:numFmt w:val="bullet"/>
      <w:lvlText w:val="•"/>
      <w:lvlJc w:val="start"/>
      <w:pPr>
        <w:ind w:start="180pt" w:hanging="18pt"/>
      </w:pPr>
      <w:rPr>
        <w:rFonts w:ascii="OpenSymbol" w:eastAsia="Times New Roman" w:hAnsi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2"/>
      <w:numFmt w:val="decimal"/>
      <w:lvlText w:val="%1."/>
      <w:lvlJc w:val="start"/>
      <w:pPr>
        <w:ind w:start="36pt" w:hanging="18pt"/>
      </w:pPr>
      <w:rPr>
        <w:rFonts w:hAnsi="Times New Roman" w:cs="Times New Roman"/>
      </w:rPr>
    </w:lvl>
    <w:lvl w:ilvl="1">
      <w:start w:val="1"/>
      <w:numFmt w:val="decimal"/>
      <w:lvlText w:val="%2."/>
      <w:lvlJc w:val="start"/>
      <w:pPr>
        <w:ind w:start="54pt" w:hanging="18pt"/>
      </w:pPr>
      <w:rPr>
        <w:rFonts w:hAnsi="Times New Roman" w:cs="Times New Roman"/>
      </w:rPr>
    </w:lvl>
    <w:lvl w:ilvl="2">
      <w:start w:val="1"/>
      <w:numFmt w:val="decimal"/>
      <w:lvlText w:val="%3."/>
      <w:lvlJc w:val="start"/>
      <w:pPr>
        <w:ind w:start="72pt" w:hanging="18pt"/>
      </w:pPr>
      <w:rPr>
        <w:rFonts w:hAnsi="Times New Roman" w:cs="Times New Roman"/>
      </w:rPr>
    </w:lvl>
    <w:lvl w:ilvl="3">
      <w:start w:val="1"/>
      <w:numFmt w:val="decimal"/>
      <w:lvlText w:val="%4."/>
      <w:lvlJc w:val="start"/>
      <w:pPr>
        <w:ind w:start="90pt" w:hanging="18pt"/>
      </w:pPr>
      <w:rPr>
        <w:rFonts w:hAnsi="Times New Roman" w:cs="Times New Roman"/>
      </w:rPr>
    </w:lvl>
    <w:lvl w:ilvl="4">
      <w:start w:val="1"/>
      <w:numFmt w:val="decimal"/>
      <w:lvlText w:val="%5."/>
      <w:lvlJc w:val="start"/>
      <w:pPr>
        <w:ind w:start="108pt" w:hanging="18pt"/>
      </w:pPr>
      <w:rPr>
        <w:rFonts w:hAnsi="Times New Roman" w:cs="Times New Roman"/>
      </w:rPr>
    </w:lvl>
    <w:lvl w:ilvl="5">
      <w:start w:val="1"/>
      <w:numFmt w:val="decimal"/>
      <w:lvlText w:val="%6."/>
      <w:lvlJc w:val="start"/>
      <w:pPr>
        <w:ind w:start="126pt" w:hanging="18pt"/>
      </w:pPr>
      <w:rPr>
        <w:rFonts w:hAnsi="Times New Roman" w:cs="Times New Roman"/>
      </w:rPr>
    </w:lvl>
    <w:lvl w:ilvl="6">
      <w:start w:val="1"/>
      <w:numFmt w:val="decimal"/>
      <w:lvlText w:val="%7."/>
      <w:lvlJc w:val="start"/>
      <w:pPr>
        <w:ind w:start="144pt" w:hanging="18pt"/>
      </w:pPr>
      <w:rPr>
        <w:rFonts w:hAnsi="Times New Roman" w:cs="Times New Roman"/>
      </w:rPr>
    </w:lvl>
    <w:lvl w:ilvl="7">
      <w:start w:val="1"/>
      <w:numFmt w:val="decimal"/>
      <w:lvlText w:val="%8."/>
      <w:lvlJc w:val="start"/>
      <w:pPr>
        <w:ind w:start="162pt" w:hanging="18pt"/>
      </w:pPr>
      <w:rPr>
        <w:rFonts w:hAnsi="Times New Roman" w:cs="Times New Roman"/>
      </w:rPr>
    </w:lvl>
    <w:lvl w:ilvl="8">
      <w:start w:val="1"/>
      <w:numFmt w:val="decimal"/>
      <w:lvlText w:val="%9."/>
      <w:lvlJc w:val="start"/>
      <w:pPr>
        <w:ind w:start="180pt" w:hanging="18pt"/>
      </w:pPr>
      <w:rPr>
        <w:rFonts w:hAnsi="Times New Roman" w:cs="Times New Roman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start"/>
      <w:pPr>
        <w:ind w:start="36pt" w:hanging="18pt"/>
      </w:pPr>
      <w:rPr>
        <w:rFonts w:hAnsi="Times New Roman" w:cs="Times New Roman"/>
      </w:rPr>
    </w:lvl>
    <w:lvl w:ilvl="1">
      <w:start w:val="1"/>
      <w:numFmt w:val="decimal"/>
      <w:lvlText w:val="%2."/>
      <w:lvlJc w:val="start"/>
      <w:pPr>
        <w:ind w:start="54pt" w:hanging="18pt"/>
      </w:pPr>
      <w:rPr>
        <w:rFonts w:hAnsi="Times New Roman" w:cs="Times New Roman"/>
      </w:rPr>
    </w:lvl>
    <w:lvl w:ilvl="2">
      <w:start w:val="1"/>
      <w:numFmt w:val="decimal"/>
      <w:lvlText w:val="%3."/>
      <w:lvlJc w:val="start"/>
      <w:pPr>
        <w:ind w:start="72pt" w:hanging="18pt"/>
      </w:pPr>
      <w:rPr>
        <w:rFonts w:hAnsi="Times New Roman" w:cs="Times New Roman"/>
      </w:rPr>
    </w:lvl>
    <w:lvl w:ilvl="3">
      <w:start w:val="1"/>
      <w:numFmt w:val="decimal"/>
      <w:lvlText w:val="%4."/>
      <w:lvlJc w:val="start"/>
      <w:pPr>
        <w:ind w:start="90pt" w:hanging="18pt"/>
      </w:pPr>
      <w:rPr>
        <w:rFonts w:hAnsi="Times New Roman" w:cs="Times New Roman"/>
      </w:rPr>
    </w:lvl>
    <w:lvl w:ilvl="4">
      <w:start w:val="1"/>
      <w:numFmt w:val="decimal"/>
      <w:lvlText w:val="%5."/>
      <w:lvlJc w:val="start"/>
      <w:pPr>
        <w:ind w:start="108pt" w:hanging="18pt"/>
      </w:pPr>
      <w:rPr>
        <w:rFonts w:hAnsi="Times New Roman" w:cs="Times New Roman"/>
      </w:rPr>
    </w:lvl>
    <w:lvl w:ilvl="5">
      <w:start w:val="1"/>
      <w:numFmt w:val="decimal"/>
      <w:lvlText w:val="%6."/>
      <w:lvlJc w:val="start"/>
      <w:pPr>
        <w:ind w:start="126pt" w:hanging="18pt"/>
      </w:pPr>
      <w:rPr>
        <w:rFonts w:hAnsi="Times New Roman" w:cs="Times New Roman"/>
      </w:rPr>
    </w:lvl>
    <w:lvl w:ilvl="6">
      <w:start w:val="1"/>
      <w:numFmt w:val="decimal"/>
      <w:lvlText w:val="%7."/>
      <w:lvlJc w:val="start"/>
      <w:pPr>
        <w:ind w:start="144pt" w:hanging="18pt"/>
      </w:pPr>
      <w:rPr>
        <w:rFonts w:hAnsi="Times New Roman" w:cs="Times New Roman"/>
      </w:rPr>
    </w:lvl>
    <w:lvl w:ilvl="7">
      <w:start w:val="1"/>
      <w:numFmt w:val="decimal"/>
      <w:lvlText w:val="%8."/>
      <w:lvlJc w:val="start"/>
      <w:pPr>
        <w:ind w:start="162pt" w:hanging="18pt"/>
      </w:pPr>
      <w:rPr>
        <w:rFonts w:hAnsi="Times New Roman" w:cs="Times New Roman"/>
      </w:rPr>
    </w:lvl>
    <w:lvl w:ilvl="8">
      <w:start w:val="1"/>
      <w:numFmt w:val="decimal"/>
      <w:lvlText w:val="%9."/>
      <w:lvlJc w:val="start"/>
      <w:pPr>
        <w:ind w:start="180pt" w:hanging="18pt"/>
      </w:pPr>
      <w:rPr>
        <w:rFonts w:hAnsi="Times New Roman" w:cs="Times New Roman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"/>
      <w:lvlJc w:val="start"/>
      <w:pPr>
        <w:ind w:start="21.60pt" w:hanging="21.60pt"/>
      </w:pPr>
      <w:rPr>
        <w:rFonts w:cs="Times New Roman"/>
      </w:rPr>
    </w:lvl>
    <w:lvl w:ilvl="1">
      <w:start w:val="1"/>
      <w:numFmt w:val="decimal"/>
      <w:lvlText w:val=""/>
      <w:lvlJc w:val="start"/>
      <w:pPr>
        <w:ind w:start="28.80pt" w:hanging="28.80pt"/>
      </w:pPr>
      <w:rPr>
        <w:rFonts w:cs="Times New Roman"/>
      </w:rPr>
    </w:lvl>
    <w:lvl w:ilvl="2">
      <w:start w:val="1"/>
      <w:numFmt w:val="decimal"/>
      <w:lvlText w:val=""/>
      <w:lvlJc w:val="start"/>
      <w:pPr>
        <w:ind w:start="36pt" w:hanging="36pt"/>
      </w:pPr>
      <w:rPr>
        <w:rFonts w:cs="Times New Roman"/>
      </w:rPr>
    </w:lvl>
    <w:lvl w:ilvl="3">
      <w:start w:val="1"/>
      <w:numFmt w:val="decimal"/>
      <w:lvlText w:val=""/>
      <w:lvlJc w:val="start"/>
      <w:pPr>
        <w:ind w:start="43.20pt" w:hanging="43.20pt"/>
      </w:pPr>
      <w:rPr>
        <w:rFonts w:cs="Times New Roman"/>
      </w:rPr>
    </w:lvl>
    <w:lvl w:ilvl="4">
      <w:start w:val="1"/>
      <w:numFmt w:val="decimal"/>
      <w:lvlText w:val=""/>
      <w:lvlJc w:val="start"/>
      <w:pPr>
        <w:ind w:start="50.40pt" w:hanging="50.40pt"/>
      </w:pPr>
      <w:rPr>
        <w:rFonts w:cs="Times New Roman"/>
      </w:rPr>
    </w:lvl>
    <w:lvl w:ilvl="5">
      <w:start w:val="1"/>
      <w:numFmt w:val="decimal"/>
      <w:lvlText w:val=""/>
      <w:lvlJc w:val="start"/>
      <w:pPr>
        <w:ind w:start="57.60pt" w:hanging="57.60pt"/>
      </w:pPr>
      <w:rPr>
        <w:rFonts w:cs="Times New Roman"/>
      </w:rPr>
    </w:lvl>
    <w:lvl w:ilvl="6">
      <w:start w:val="1"/>
      <w:numFmt w:val="decimal"/>
      <w:lvlText w:val=""/>
      <w:lvlJc w:val="start"/>
      <w:pPr>
        <w:ind w:start="64.80pt" w:hanging="64.80pt"/>
      </w:pPr>
      <w:rPr>
        <w:rFonts w:cs="Times New Roman"/>
      </w:rPr>
    </w:lvl>
    <w:lvl w:ilvl="7">
      <w:start w:val="1"/>
      <w:numFmt w:val="decimal"/>
      <w:lvlText w:val=""/>
      <w:lvlJc w:val="start"/>
      <w:pPr>
        <w:ind w:start="72pt" w:hanging="72pt"/>
      </w:pPr>
      <w:rPr>
        <w:rFonts w:cs="Times New Roman"/>
      </w:rPr>
    </w:lvl>
    <w:lvl w:ilvl="8">
      <w:start w:val="1"/>
      <w:numFmt w:val="decimal"/>
      <w:lvlText w:val=""/>
      <w:lvlJc w:val="start"/>
      <w:pPr>
        <w:ind w:start="79.20pt" w:hanging="79.20pt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%"/>
  <w:embedSystemFonts/>
  <w:bordersDoNotSurroundHeader/>
  <w:bordersDoNotSurroundFooter/>
  <w:proofState w:spelling="clean"/>
  <w:defaultTabStop w:val="0pt"/>
  <w:hyphenationZone w:val="21.25pt"/>
  <w:drawingGridHorizontalSpacing w:val="6pt"/>
  <w:drawingGridVerticalSpacing w:val="6pt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DDE"/>
    <w:rsid w:val="002C1DDE"/>
    <w:rsid w:val="003805AF"/>
    <w:rsid w:val="0070051B"/>
    <w:rsid w:val="007C5B44"/>
    <w:rsid w:val="008A6D98"/>
    <w:rsid w:val="008C464B"/>
    <w:rsid w:val="00A15E7B"/>
    <w:rsid w:val="00C2054C"/>
    <w:rsid w:val="00C50E08"/>
    <w:rsid w:val="00EE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2A04A523-FD48-4A50-892A-DDB9FADE8116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8pt" w:line="12.95pt" w:lineRule="auto"/>
    </w:pPr>
    <w:rPr>
      <w:rFonts w:cs="Times New Roman"/>
      <w:sz w:val="22"/>
      <w:szCs w:val="22"/>
    </w:rPr>
  </w:style>
  <w:style w:type="paragraph" w:styleId="Nagwek7">
    <w:name w:val="heading 7"/>
    <w:basedOn w:val="Domynie"/>
    <w:next w:val="Tretekstu"/>
    <w:link w:val="Nagwek7Znak"/>
    <w:uiPriority w:val="99"/>
    <w:qFormat/>
    <w:pPr>
      <w:keepNext/>
      <w:numPr>
        <w:ilvl w:val="6"/>
      </w:numPr>
      <w:tabs>
        <w:tab w:val="start" w:pos="252pt"/>
      </w:tabs>
      <w:spacing w:before="4pt" w:after="3pt"/>
      <w:ind w:start="252pt" w:hanging="18pt"/>
      <w:outlineLvl w:val="6"/>
    </w:pPr>
    <w:rPr>
      <w:b/>
      <w:bCs/>
      <w:lang w:bidi="ar-SA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link w:val="Nagwek7"/>
    <w:uiPriority w:val="9"/>
    <w:semiHidden/>
    <w:locked/>
    <w:rPr>
      <w:sz w:val="24"/>
    </w:rPr>
  </w:style>
  <w:style w:type="paragraph" w:customStyle="1" w:styleId="Domynie">
    <w:name w:val="Domy徑nie"/>
    <w:pPr>
      <w:widowControl w:val="0"/>
      <w:autoSpaceDN w:val="0"/>
      <w:adjustRightInd w:val="0"/>
    </w:pPr>
    <w:rPr>
      <w:rFonts w:ascii="Times New Roman" w:hAnsi="Times New Roman" w:cs="Times New Roman"/>
      <w:kern w:val="1"/>
      <w:sz w:val="24"/>
      <w:szCs w:val="24"/>
      <w:lang w:bidi="hi-IN"/>
    </w:rPr>
  </w:style>
  <w:style w:type="character" w:customStyle="1" w:styleId="RTFNum21">
    <w:name w:val="RTF_Num 2 1"/>
    <w:uiPriority w:val="99"/>
  </w:style>
  <w:style w:type="character" w:customStyle="1" w:styleId="RTFNum22">
    <w:name w:val="RTF_Num 2 2"/>
    <w:uiPriority w:val="99"/>
  </w:style>
  <w:style w:type="character" w:customStyle="1" w:styleId="RTFNum23">
    <w:name w:val="RTF_Num 2 3"/>
    <w:uiPriority w:val="99"/>
  </w:style>
  <w:style w:type="character" w:customStyle="1" w:styleId="RTFNum24">
    <w:name w:val="RTF_Num 2 4"/>
    <w:uiPriority w:val="99"/>
  </w:style>
  <w:style w:type="character" w:customStyle="1" w:styleId="RTFNum25">
    <w:name w:val="RTF_Num 2 5"/>
    <w:uiPriority w:val="99"/>
  </w:style>
  <w:style w:type="character" w:customStyle="1" w:styleId="RTFNum26">
    <w:name w:val="RTF_Num 2 6"/>
    <w:uiPriority w:val="99"/>
  </w:style>
  <w:style w:type="character" w:customStyle="1" w:styleId="RTFNum27">
    <w:name w:val="RTF_Num 2 7"/>
    <w:uiPriority w:val="99"/>
  </w:style>
  <w:style w:type="character" w:customStyle="1" w:styleId="RTFNum28">
    <w:name w:val="RTF_Num 2 8"/>
    <w:uiPriority w:val="99"/>
  </w:style>
  <w:style w:type="character" w:customStyle="1" w:styleId="RTFNum29">
    <w:name w:val="RTF_Num 2 9"/>
    <w:uiPriority w:val="99"/>
  </w:style>
  <w:style w:type="character" w:customStyle="1" w:styleId="RTFNum31">
    <w:name w:val="RTF_Num 3 1"/>
    <w:uiPriority w:val="99"/>
  </w:style>
  <w:style w:type="character" w:customStyle="1" w:styleId="RTFNum32">
    <w:name w:val="RTF_Num 3 2"/>
    <w:uiPriority w:val="99"/>
  </w:style>
  <w:style w:type="character" w:customStyle="1" w:styleId="RTFNum33">
    <w:name w:val="RTF_Num 3 3"/>
    <w:uiPriority w:val="99"/>
  </w:style>
  <w:style w:type="character" w:customStyle="1" w:styleId="RTFNum34">
    <w:name w:val="RTF_Num 3 4"/>
    <w:uiPriority w:val="99"/>
  </w:style>
  <w:style w:type="character" w:customStyle="1" w:styleId="RTFNum35">
    <w:name w:val="RTF_Num 3 5"/>
    <w:uiPriority w:val="99"/>
  </w:style>
  <w:style w:type="character" w:customStyle="1" w:styleId="RTFNum36">
    <w:name w:val="RTF_Num 3 6"/>
    <w:uiPriority w:val="99"/>
  </w:style>
  <w:style w:type="character" w:customStyle="1" w:styleId="RTFNum37">
    <w:name w:val="RTF_Num 3 7"/>
    <w:uiPriority w:val="99"/>
  </w:style>
  <w:style w:type="character" w:customStyle="1" w:styleId="RTFNum38">
    <w:name w:val="RTF_Num 3 8"/>
    <w:uiPriority w:val="99"/>
  </w:style>
  <w:style w:type="character" w:customStyle="1" w:styleId="RTFNum39">
    <w:name w:val="RTF_Num 3 9"/>
    <w:uiPriority w:val="99"/>
  </w:style>
  <w:style w:type="character" w:customStyle="1" w:styleId="RTFNum41">
    <w:name w:val="RTF_Num 4 1"/>
    <w:uiPriority w:val="99"/>
    <w:rPr>
      <w:rFonts w:ascii="Symbol" w:hAnsi="Symbol"/>
    </w:rPr>
  </w:style>
  <w:style w:type="character" w:customStyle="1" w:styleId="RTFNum42">
    <w:name w:val="RTF_Num 4 2"/>
    <w:uiPriority w:val="99"/>
    <w:rPr>
      <w:rFonts w:ascii="Courier New" w:hAnsi="Courier New"/>
    </w:rPr>
  </w:style>
  <w:style w:type="character" w:customStyle="1" w:styleId="RTFNum43">
    <w:name w:val="RTF_Num 4 3"/>
    <w:uiPriority w:val="99"/>
    <w:rPr>
      <w:rFonts w:ascii="Wingdings" w:hAnsi="Wingdings"/>
    </w:rPr>
  </w:style>
  <w:style w:type="character" w:customStyle="1" w:styleId="RTFNum44">
    <w:name w:val="RTF_Num 4 4"/>
    <w:uiPriority w:val="99"/>
    <w:rPr>
      <w:rFonts w:ascii="Symbol" w:hAnsi="Symbol"/>
    </w:rPr>
  </w:style>
  <w:style w:type="character" w:customStyle="1" w:styleId="RTFNum45">
    <w:name w:val="RTF_Num 4 5"/>
    <w:uiPriority w:val="99"/>
    <w:rPr>
      <w:rFonts w:ascii="Courier New" w:hAnsi="Courier New"/>
    </w:rPr>
  </w:style>
  <w:style w:type="character" w:customStyle="1" w:styleId="RTFNum46">
    <w:name w:val="RTF_Num 4 6"/>
    <w:uiPriority w:val="99"/>
    <w:rPr>
      <w:rFonts w:ascii="Wingdings" w:hAnsi="Wingdings"/>
    </w:rPr>
  </w:style>
  <w:style w:type="character" w:customStyle="1" w:styleId="RTFNum47">
    <w:name w:val="RTF_Num 4 7"/>
    <w:uiPriority w:val="99"/>
    <w:rPr>
      <w:rFonts w:ascii="Symbol" w:hAnsi="Symbol"/>
    </w:rPr>
  </w:style>
  <w:style w:type="character" w:customStyle="1" w:styleId="RTFNum48">
    <w:name w:val="RTF_Num 4 8"/>
    <w:uiPriority w:val="99"/>
    <w:rPr>
      <w:rFonts w:ascii="Courier New" w:hAnsi="Courier New"/>
    </w:rPr>
  </w:style>
  <w:style w:type="character" w:customStyle="1" w:styleId="RTFNum49">
    <w:name w:val="RTF_Num 4 9"/>
    <w:uiPriority w:val="99"/>
    <w:rPr>
      <w:rFonts w:ascii="Wingdings" w:hAnsi="Wingdings"/>
    </w:rPr>
  </w:style>
  <w:style w:type="character" w:customStyle="1" w:styleId="RTFNum51">
    <w:name w:val="RTF_Num 5 1"/>
    <w:uiPriority w:val="99"/>
  </w:style>
  <w:style w:type="character" w:customStyle="1" w:styleId="RTFNum52">
    <w:name w:val="RTF_Num 5 2"/>
    <w:uiPriority w:val="99"/>
  </w:style>
  <w:style w:type="character" w:customStyle="1" w:styleId="RTFNum53">
    <w:name w:val="RTF_Num 5 3"/>
    <w:uiPriority w:val="99"/>
  </w:style>
  <w:style w:type="character" w:customStyle="1" w:styleId="RTFNum54">
    <w:name w:val="RTF_Num 5 4"/>
    <w:uiPriority w:val="99"/>
  </w:style>
  <w:style w:type="character" w:customStyle="1" w:styleId="RTFNum55">
    <w:name w:val="RTF_Num 5 5"/>
    <w:uiPriority w:val="99"/>
  </w:style>
  <w:style w:type="character" w:customStyle="1" w:styleId="RTFNum56">
    <w:name w:val="RTF_Num 5 6"/>
    <w:uiPriority w:val="99"/>
  </w:style>
  <w:style w:type="character" w:customStyle="1" w:styleId="RTFNum57">
    <w:name w:val="RTF_Num 5 7"/>
    <w:uiPriority w:val="99"/>
  </w:style>
  <w:style w:type="character" w:customStyle="1" w:styleId="RTFNum58">
    <w:name w:val="RTF_Num 5 8"/>
    <w:uiPriority w:val="99"/>
  </w:style>
  <w:style w:type="character" w:customStyle="1" w:styleId="RTFNum59">
    <w:name w:val="RTF_Num 5 9"/>
    <w:uiPriority w:val="99"/>
  </w:style>
  <w:style w:type="character" w:customStyle="1" w:styleId="RTFNum61">
    <w:name w:val="RTF_Num 6 1"/>
    <w:uiPriority w:val="99"/>
  </w:style>
  <w:style w:type="character" w:customStyle="1" w:styleId="RTFNum62">
    <w:name w:val="RTF_Num 6 2"/>
    <w:uiPriority w:val="99"/>
  </w:style>
  <w:style w:type="character" w:customStyle="1" w:styleId="RTFNum63">
    <w:name w:val="RTF_Num 6 3"/>
    <w:uiPriority w:val="99"/>
  </w:style>
  <w:style w:type="character" w:customStyle="1" w:styleId="RTFNum64">
    <w:name w:val="RTF_Num 6 4"/>
    <w:uiPriority w:val="99"/>
  </w:style>
  <w:style w:type="character" w:customStyle="1" w:styleId="RTFNum65">
    <w:name w:val="RTF_Num 6 5"/>
    <w:uiPriority w:val="99"/>
  </w:style>
  <w:style w:type="character" w:customStyle="1" w:styleId="RTFNum66">
    <w:name w:val="RTF_Num 6 6"/>
    <w:uiPriority w:val="99"/>
  </w:style>
  <w:style w:type="character" w:customStyle="1" w:styleId="RTFNum67">
    <w:name w:val="RTF_Num 6 7"/>
    <w:uiPriority w:val="99"/>
  </w:style>
  <w:style w:type="character" w:customStyle="1" w:styleId="RTFNum68">
    <w:name w:val="RTF_Num 6 8"/>
    <w:uiPriority w:val="99"/>
  </w:style>
  <w:style w:type="character" w:customStyle="1" w:styleId="RTFNum69">
    <w:name w:val="RTF_Num 6 9"/>
    <w:uiPriority w:val="99"/>
  </w:style>
  <w:style w:type="character" w:customStyle="1" w:styleId="RTFNum71">
    <w:name w:val="RTF_Num 7 1"/>
    <w:uiPriority w:val="99"/>
    <w:rPr>
      <w:rFonts w:ascii="Symbol" w:hAnsi="Symbol"/>
    </w:rPr>
  </w:style>
  <w:style w:type="character" w:customStyle="1" w:styleId="RTFNum72">
    <w:name w:val="RTF_Num 7 2"/>
    <w:uiPriority w:val="99"/>
    <w:rPr>
      <w:rFonts w:ascii="Courier New" w:hAnsi="Courier New"/>
    </w:rPr>
  </w:style>
  <w:style w:type="character" w:customStyle="1" w:styleId="RTFNum73">
    <w:name w:val="RTF_Num 7 3"/>
    <w:uiPriority w:val="99"/>
    <w:rPr>
      <w:rFonts w:ascii="Wingdings" w:hAnsi="Wingdings"/>
    </w:rPr>
  </w:style>
  <w:style w:type="character" w:customStyle="1" w:styleId="RTFNum74">
    <w:name w:val="RTF_Num 7 4"/>
    <w:uiPriority w:val="99"/>
    <w:rPr>
      <w:rFonts w:ascii="Symbol" w:hAnsi="Symbol"/>
    </w:rPr>
  </w:style>
  <w:style w:type="character" w:customStyle="1" w:styleId="RTFNum75">
    <w:name w:val="RTF_Num 7 5"/>
    <w:uiPriority w:val="99"/>
    <w:rPr>
      <w:rFonts w:ascii="Courier New" w:hAnsi="Courier New"/>
    </w:rPr>
  </w:style>
  <w:style w:type="character" w:customStyle="1" w:styleId="RTFNum76">
    <w:name w:val="RTF_Num 7 6"/>
    <w:uiPriority w:val="99"/>
    <w:rPr>
      <w:rFonts w:ascii="Wingdings" w:hAnsi="Wingdings"/>
    </w:rPr>
  </w:style>
  <w:style w:type="character" w:customStyle="1" w:styleId="RTFNum77">
    <w:name w:val="RTF_Num 7 7"/>
    <w:uiPriority w:val="99"/>
    <w:rPr>
      <w:rFonts w:ascii="Symbol" w:hAnsi="Symbol"/>
    </w:rPr>
  </w:style>
  <w:style w:type="character" w:customStyle="1" w:styleId="RTFNum78">
    <w:name w:val="RTF_Num 7 8"/>
    <w:uiPriority w:val="99"/>
    <w:rPr>
      <w:rFonts w:ascii="Courier New" w:hAnsi="Courier New"/>
    </w:rPr>
  </w:style>
  <w:style w:type="character" w:customStyle="1" w:styleId="RTFNum79">
    <w:name w:val="RTF_Num 7 9"/>
    <w:uiPriority w:val="99"/>
    <w:rPr>
      <w:rFonts w:ascii="Wingdings" w:hAnsi="Wingdings"/>
    </w:rPr>
  </w:style>
  <w:style w:type="character" w:customStyle="1" w:styleId="WW-RTFNum21">
    <w:name w:val="WW-RTF_Num 2 1"/>
    <w:uiPriority w:val="99"/>
  </w:style>
  <w:style w:type="character" w:customStyle="1" w:styleId="WW-RTFNum22">
    <w:name w:val="WW-RTF_Num 2 2"/>
    <w:uiPriority w:val="99"/>
  </w:style>
  <w:style w:type="character" w:customStyle="1" w:styleId="WW-RTFNum23">
    <w:name w:val="WW-RTF_Num 2 3"/>
    <w:uiPriority w:val="99"/>
  </w:style>
  <w:style w:type="character" w:customStyle="1" w:styleId="WW-RTFNum24">
    <w:name w:val="WW-RTF_Num 2 4"/>
    <w:uiPriority w:val="99"/>
  </w:style>
  <w:style w:type="character" w:customStyle="1" w:styleId="WW-RTFNum25">
    <w:name w:val="WW-RTF_Num 2 5"/>
    <w:uiPriority w:val="99"/>
  </w:style>
  <w:style w:type="character" w:customStyle="1" w:styleId="WW-RTFNum26">
    <w:name w:val="WW-RTF_Num 2 6"/>
    <w:uiPriority w:val="99"/>
  </w:style>
  <w:style w:type="character" w:customStyle="1" w:styleId="WW-RTFNum27">
    <w:name w:val="WW-RTF_Num 2 7"/>
    <w:uiPriority w:val="99"/>
  </w:style>
  <w:style w:type="character" w:customStyle="1" w:styleId="WW-RTFNum28">
    <w:name w:val="WW-RTF_Num 2 8"/>
    <w:uiPriority w:val="99"/>
  </w:style>
  <w:style w:type="character" w:customStyle="1" w:styleId="WW-RTFNum29">
    <w:name w:val="WW-RTF_Num 2 9"/>
    <w:uiPriority w:val="99"/>
  </w:style>
  <w:style w:type="character" w:customStyle="1" w:styleId="RTFNum81">
    <w:name w:val="RTF_Num 8 1"/>
    <w:uiPriority w:val="99"/>
    <w:rPr>
      <w:rFonts w:eastAsia="Times New Roman"/>
    </w:rPr>
  </w:style>
  <w:style w:type="character" w:customStyle="1" w:styleId="RTFNum82">
    <w:name w:val="RTF_Num 8 2"/>
    <w:uiPriority w:val="99"/>
  </w:style>
  <w:style w:type="character" w:customStyle="1" w:styleId="RTFNum83">
    <w:name w:val="RTF_Num 8 3"/>
    <w:uiPriority w:val="99"/>
  </w:style>
  <w:style w:type="character" w:customStyle="1" w:styleId="RTFNum84">
    <w:name w:val="RTF_Num 8 4"/>
    <w:uiPriority w:val="99"/>
  </w:style>
  <w:style w:type="character" w:customStyle="1" w:styleId="RTFNum85">
    <w:name w:val="RTF_Num 8 5"/>
    <w:uiPriority w:val="99"/>
  </w:style>
  <w:style w:type="character" w:customStyle="1" w:styleId="RTFNum86">
    <w:name w:val="RTF_Num 8 6"/>
    <w:uiPriority w:val="99"/>
  </w:style>
  <w:style w:type="character" w:customStyle="1" w:styleId="RTFNum87">
    <w:name w:val="RTF_Num 8 7"/>
    <w:uiPriority w:val="99"/>
  </w:style>
  <w:style w:type="character" w:customStyle="1" w:styleId="RTFNum88">
    <w:name w:val="RTF_Num 8 8"/>
    <w:uiPriority w:val="99"/>
  </w:style>
  <w:style w:type="character" w:customStyle="1" w:styleId="RTFNum89">
    <w:name w:val="RTF_Num 8 9"/>
    <w:uiPriority w:val="99"/>
  </w:style>
  <w:style w:type="character" w:customStyle="1" w:styleId="RTFNum91">
    <w:name w:val="RTF_Num 9 1"/>
    <w:uiPriority w:val="99"/>
  </w:style>
  <w:style w:type="character" w:customStyle="1" w:styleId="RTFNum92">
    <w:name w:val="RTF_Num 9 2"/>
    <w:uiPriority w:val="99"/>
  </w:style>
  <w:style w:type="character" w:customStyle="1" w:styleId="RTFNum93">
    <w:name w:val="RTF_Num 9 3"/>
    <w:uiPriority w:val="99"/>
  </w:style>
  <w:style w:type="character" w:customStyle="1" w:styleId="RTFNum94">
    <w:name w:val="RTF_Num 9 4"/>
    <w:uiPriority w:val="99"/>
  </w:style>
  <w:style w:type="character" w:customStyle="1" w:styleId="RTFNum95">
    <w:name w:val="RTF_Num 9 5"/>
    <w:uiPriority w:val="99"/>
  </w:style>
  <w:style w:type="character" w:customStyle="1" w:styleId="RTFNum96">
    <w:name w:val="RTF_Num 9 6"/>
    <w:uiPriority w:val="99"/>
  </w:style>
  <w:style w:type="character" w:customStyle="1" w:styleId="RTFNum97">
    <w:name w:val="RTF_Num 9 7"/>
    <w:uiPriority w:val="99"/>
  </w:style>
  <w:style w:type="character" w:customStyle="1" w:styleId="RTFNum98">
    <w:name w:val="RTF_Num 9 8"/>
    <w:uiPriority w:val="99"/>
  </w:style>
  <w:style w:type="character" w:customStyle="1" w:styleId="RTFNum99">
    <w:name w:val="RTF_Num 9 9"/>
    <w:uiPriority w:val="99"/>
  </w:style>
  <w:style w:type="character" w:customStyle="1" w:styleId="RTFNum101">
    <w:name w:val="RTF_Num 10 1"/>
    <w:uiPriority w:val="99"/>
  </w:style>
  <w:style w:type="character" w:customStyle="1" w:styleId="RTFNum102">
    <w:name w:val="RTF_Num 10 2"/>
    <w:uiPriority w:val="99"/>
  </w:style>
  <w:style w:type="character" w:customStyle="1" w:styleId="RTFNum103">
    <w:name w:val="RTF_Num 10 3"/>
    <w:uiPriority w:val="99"/>
  </w:style>
  <w:style w:type="character" w:customStyle="1" w:styleId="RTFNum104">
    <w:name w:val="RTF_Num 10 4"/>
    <w:uiPriority w:val="99"/>
  </w:style>
  <w:style w:type="character" w:customStyle="1" w:styleId="RTFNum105">
    <w:name w:val="RTF_Num 10 5"/>
    <w:uiPriority w:val="99"/>
  </w:style>
  <w:style w:type="character" w:customStyle="1" w:styleId="RTFNum106">
    <w:name w:val="RTF_Num 10 6"/>
    <w:uiPriority w:val="99"/>
  </w:style>
  <w:style w:type="character" w:customStyle="1" w:styleId="RTFNum107">
    <w:name w:val="RTF_Num 10 7"/>
    <w:uiPriority w:val="99"/>
  </w:style>
  <w:style w:type="character" w:customStyle="1" w:styleId="RTFNum108">
    <w:name w:val="RTF_Num 10 8"/>
    <w:uiPriority w:val="99"/>
  </w:style>
  <w:style w:type="character" w:customStyle="1" w:styleId="RTFNum109">
    <w:name w:val="RTF_Num 10 9"/>
    <w:uiPriority w:val="99"/>
  </w:style>
  <w:style w:type="character" w:customStyle="1" w:styleId="RTFNum111">
    <w:name w:val="RTF_Num 11 1"/>
    <w:uiPriority w:val="99"/>
  </w:style>
  <w:style w:type="character" w:customStyle="1" w:styleId="RTFNum112">
    <w:name w:val="RTF_Num 11 2"/>
    <w:uiPriority w:val="99"/>
  </w:style>
  <w:style w:type="character" w:customStyle="1" w:styleId="RTFNum113">
    <w:name w:val="RTF_Num 11 3"/>
    <w:uiPriority w:val="99"/>
  </w:style>
  <w:style w:type="character" w:customStyle="1" w:styleId="RTFNum114">
    <w:name w:val="RTF_Num 11 4"/>
    <w:uiPriority w:val="99"/>
  </w:style>
  <w:style w:type="character" w:customStyle="1" w:styleId="RTFNum115">
    <w:name w:val="RTF_Num 11 5"/>
    <w:uiPriority w:val="99"/>
  </w:style>
  <w:style w:type="character" w:customStyle="1" w:styleId="RTFNum116">
    <w:name w:val="RTF_Num 11 6"/>
    <w:uiPriority w:val="99"/>
  </w:style>
  <w:style w:type="character" w:customStyle="1" w:styleId="RTFNum117">
    <w:name w:val="RTF_Num 11 7"/>
    <w:uiPriority w:val="99"/>
  </w:style>
  <w:style w:type="character" w:customStyle="1" w:styleId="RTFNum118">
    <w:name w:val="RTF_Num 11 8"/>
    <w:uiPriority w:val="99"/>
  </w:style>
  <w:style w:type="character" w:customStyle="1" w:styleId="RTFNum119">
    <w:name w:val="RTF_Num 11 9"/>
    <w:uiPriority w:val="99"/>
  </w:style>
  <w:style w:type="character" w:customStyle="1" w:styleId="RTFNum121">
    <w:name w:val="RTF_Num 12 1"/>
    <w:uiPriority w:val="99"/>
  </w:style>
  <w:style w:type="character" w:customStyle="1" w:styleId="RTFNum122">
    <w:name w:val="RTF_Num 12 2"/>
    <w:uiPriority w:val="99"/>
  </w:style>
  <w:style w:type="character" w:customStyle="1" w:styleId="RTFNum123">
    <w:name w:val="RTF_Num 12 3"/>
    <w:uiPriority w:val="99"/>
  </w:style>
  <w:style w:type="character" w:customStyle="1" w:styleId="RTFNum124">
    <w:name w:val="RTF_Num 12 4"/>
    <w:uiPriority w:val="99"/>
  </w:style>
  <w:style w:type="character" w:customStyle="1" w:styleId="RTFNum125">
    <w:name w:val="RTF_Num 12 5"/>
    <w:uiPriority w:val="99"/>
  </w:style>
  <w:style w:type="character" w:customStyle="1" w:styleId="RTFNum126">
    <w:name w:val="RTF_Num 12 6"/>
    <w:uiPriority w:val="99"/>
  </w:style>
  <w:style w:type="character" w:customStyle="1" w:styleId="RTFNum127">
    <w:name w:val="RTF_Num 12 7"/>
    <w:uiPriority w:val="99"/>
  </w:style>
  <w:style w:type="character" w:customStyle="1" w:styleId="RTFNum128">
    <w:name w:val="RTF_Num 12 8"/>
    <w:uiPriority w:val="99"/>
  </w:style>
  <w:style w:type="character" w:customStyle="1" w:styleId="RTFNum129">
    <w:name w:val="RTF_Num 12 9"/>
    <w:uiPriority w:val="99"/>
  </w:style>
  <w:style w:type="character" w:customStyle="1" w:styleId="RTFNum131">
    <w:name w:val="RTF_Num 13 1"/>
    <w:uiPriority w:val="99"/>
    <w:rPr>
      <w:rFonts w:eastAsia="Times New Roman"/>
      <w:color w:val="000000"/>
    </w:rPr>
  </w:style>
  <w:style w:type="character" w:customStyle="1" w:styleId="RTFNum132">
    <w:name w:val="RTF_Num 13 2"/>
    <w:uiPriority w:val="99"/>
  </w:style>
  <w:style w:type="character" w:customStyle="1" w:styleId="RTFNum133">
    <w:name w:val="RTF_Num 13 3"/>
    <w:uiPriority w:val="99"/>
  </w:style>
  <w:style w:type="character" w:customStyle="1" w:styleId="RTFNum134">
    <w:name w:val="RTF_Num 13 4"/>
    <w:uiPriority w:val="99"/>
  </w:style>
  <w:style w:type="character" w:customStyle="1" w:styleId="RTFNum135">
    <w:name w:val="RTF_Num 13 5"/>
    <w:uiPriority w:val="99"/>
  </w:style>
  <w:style w:type="character" w:customStyle="1" w:styleId="RTFNum136">
    <w:name w:val="RTF_Num 13 6"/>
    <w:uiPriority w:val="99"/>
  </w:style>
  <w:style w:type="character" w:customStyle="1" w:styleId="RTFNum137">
    <w:name w:val="RTF_Num 13 7"/>
    <w:uiPriority w:val="99"/>
  </w:style>
  <w:style w:type="character" w:customStyle="1" w:styleId="RTFNum138">
    <w:name w:val="RTF_Num 13 8"/>
    <w:uiPriority w:val="99"/>
  </w:style>
  <w:style w:type="character" w:customStyle="1" w:styleId="RTFNum139">
    <w:name w:val="RTF_Num 13 9"/>
    <w:uiPriority w:val="99"/>
  </w:style>
  <w:style w:type="character" w:customStyle="1" w:styleId="RTFNum141">
    <w:name w:val="RTF_Num 14 1"/>
    <w:uiPriority w:val="99"/>
  </w:style>
  <w:style w:type="character" w:customStyle="1" w:styleId="RTFNum142">
    <w:name w:val="RTF_Num 14 2"/>
    <w:uiPriority w:val="99"/>
  </w:style>
  <w:style w:type="character" w:customStyle="1" w:styleId="RTFNum143">
    <w:name w:val="RTF_Num 14 3"/>
    <w:uiPriority w:val="99"/>
  </w:style>
  <w:style w:type="character" w:customStyle="1" w:styleId="RTFNum144">
    <w:name w:val="RTF_Num 14 4"/>
    <w:uiPriority w:val="99"/>
  </w:style>
  <w:style w:type="character" w:customStyle="1" w:styleId="RTFNum145">
    <w:name w:val="RTF_Num 14 5"/>
    <w:uiPriority w:val="99"/>
  </w:style>
  <w:style w:type="character" w:customStyle="1" w:styleId="RTFNum146">
    <w:name w:val="RTF_Num 14 6"/>
    <w:uiPriority w:val="99"/>
  </w:style>
  <w:style w:type="character" w:customStyle="1" w:styleId="RTFNum147">
    <w:name w:val="RTF_Num 14 7"/>
    <w:uiPriority w:val="99"/>
  </w:style>
  <w:style w:type="character" w:customStyle="1" w:styleId="RTFNum148">
    <w:name w:val="RTF_Num 14 8"/>
    <w:uiPriority w:val="99"/>
  </w:style>
  <w:style w:type="character" w:customStyle="1" w:styleId="RTFNum149">
    <w:name w:val="RTF_Num 14 9"/>
    <w:uiPriority w:val="99"/>
  </w:style>
  <w:style w:type="character" w:customStyle="1" w:styleId="RTFNum151">
    <w:name w:val="RTF_Num 15 1"/>
    <w:uiPriority w:val="99"/>
  </w:style>
  <w:style w:type="character" w:customStyle="1" w:styleId="RTFNum152">
    <w:name w:val="RTF_Num 15 2"/>
    <w:uiPriority w:val="99"/>
  </w:style>
  <w:style w:type="character" w:customStyle="1" w:styleId="RTFNum153">
    <w:name w:val="RTF_Num 15 3"/>
    <w:uiPriority w:val="99"/>
  </w:style>
  <w:style w:type="character" w:customStyle="1" w:styleId="RTFNum154">
    <w:name w:val="RTF_Num 15 4"/>
    <w:uiPriority w:val="99"/>
  </w:style>
  <w:style w:type="character" w:customStyle="1" w:styleId="RTFNum155">
    <w:name w:val="RTF_Num 15 5"/>
    <w:uiPriority w:val="99"/>
  </w:style>
  <w:style w:type="character" w:customStyle="1" w:styleId="RTFNum156">
    <w:name w:val="RTF_Num 15 6"/>
    <w:uiPriority w:val="99"/>
  </w:style>
  <w:style w:type="character" w:customStyle="1" w:styleId="RTFNum157">
    <w:name w:val="RTF_Num 15 7"/>
    <w:uiPriority w:val="99"/>
  </w:style>
  <w:style w:type="character" w:customStyle="1" w:styleId="RTFNum158">
    <w:name w:val="RTF_Num 15 8"/>
    <w:uiPriority w:val="99"/>
  </w:style>
  <w:style w:type="character" w:customStyle="1" w:styleId="RTFNum159">
    <w:name w:val="RTF_Num 15 9"/>
    <w:uiPriority w:val="99"/>
  </w:style>
  <w:style w:type="character" w:customStyle="1" w:styleId="RTFNum161">
    <w:name w:val="RTF_Num 16 1"/>
    <w:uiPriority w:val="99"/>
  </w:style>
  <w:style w:type="character" w:customStyle="1" w:styleId="RTFNum162">
    <w:name w:val="RTF_Num 16 2"/>
    <w:uiPriority w:val="99"/>
  </w:style>
  <w:style w:type="character" w:customStyle="1" w:styleId="RTFNum163">
    <w:name w:val="RTF_Num 16 3"/>
    <w:uiPriority w:val="99"/>
  </w:style>
  <w:style w:type="character" w:customStyle="1" w:styleId="RTFNum164">
    <w:name w:val="RTF_Num 16 4"/>
    <w:uiPriority w:val="99"/>
  </w:style>
  <w:style w:type="character" w:customStyle="1" w:styleId="RTFNum165">
    <w:name w:val="RTF_Num 16 5"/>
    <w:uiPriority w:val="99"/>
  </w:style>
  <w:style w:type="character" w:customStyle="1" w:styleId="RTFNum166">
    <w:name w:val="RTF_Num 16 6"/>
    <w:uiPriority w:val="99"/>
  </w:style>
  <w:style w:type="character" w:customStyle="1" w:styleId="RTFNum167">
    <w:name w:val="RTF_Num 16 7"/>
    <w:uiPriority w:val="99"/>
  </w:style>
  <w:style w:type="character" w:customStyle="1" w:styleId="RTFNum168">
    <w:name w:val="RTF_Num 16 8"/>
    <w:uiPriority w:val="99"/>
  </w:style>
  <w:style w:type="character" w:customStyle="1" w:styleId="RTFNum169">
    <w:name w:val="RTF_Num 16 9"/>
    <w:uiPriority w:val="99"/>
  </w:style>
  <w:style w:type="character" w:customStyle="1" w:styleId="RTFNum171">
    <w:name w:val="RTF_Num 17 1"/>
    <w:uiPriority w:val="99"/>
  </w:style>
  <w:style w:type="character" w:customStyle="1" w:styleId="RTFNum172">
    <w:name w:val="RTF_Num 17 2"/>
    <w:uiPriority w:val="99"/>
  </w:style>
  <w:style w:type="character" w:customStyle="1" w:styleId="RTFNum173">
    <w:name w:val="RTF_Num 17 3"/>
    <w:uiPriority w:val="99"/>
  </w:style>
  <w:style w:type="character" w:customStyle="1" w:styleId="RTFNum174">
    <w:name w:val="RTF_Num 17 4"/>
    <w:uiPriority w:val="99"/>
  </w:style>
  <w:style w:type="character" w:customStyle="1" w:styleId="RTFNum175">
    <w:name w:val="RTF_Num 17 5"/>
    <w:uiPriority w:val="99"/>
  </w:style>
  <w:style w:type="character" w:customStyle="1" w:styleId="RTFNum176">
    <w:name w:val="RTF_Num 17 6"/>
    <w:uiPriority w:val="99"/>
  </w:style>
  <w:style w:type="character" w:customStyle="1" w:styleId="RTFNum177">
    <w:name w:val="RTF_Num 17 7"/>
    <w:uiPriority w:val="99"/>
  </w:style>
  <w:style w:type="character" w:customStyle="1" w:styleId="RTFNum178">
    <w:name w:val="RTF_Num 17 8"/>
    <w:uiPriority w:val="99"/>
  </w:style>
  <w:style w:type="character" w:customStyle="1" w:styleId="RTFNum179">
    <w:name w:val="RTF_Num 17 9"/>
    <w:uiPriority w:val="99"/>
  </w:style>
  <w:style w:type="character" w:customStyle="1" w:styleId="RTFNum181">
    <w:name w:val="RTF_Num 18 1"/>
    <w:uiPriority w:val="99"/>
  </w:style>
  <w:style w:type="character" w:customStyle="1" w:styleId="RTFNum182">
    <w:name w:val="RTF_Num 18 2"/>
    <w:uiPriority w:val="99"/>
  </w:style>
  <w:style w:type="character" w:customStyle="1" w:styleId="RTFNum183">
    <w:name w:val="RTF_Num 18 3"/>
    <w:uiPriority w:val="99"/>
  </w:style>
  <w:style w:type="character" w:customStyle="1" w:styleId="RTFNum184">
    <w:name w:val="RTF_Num 18 4"/>
    <w:uiPriority w:val="99"/>
  </w:style>
  <w:style w:type="character" w:customStyle="1" w:styleId="RTFNum185">
    <w:name w:val="RTF_Num 18 5"/>
    <w:uiPriority w:val="99"/>
  </w:style>
  <w:style w:type="character" w:customStyle="1" w:styleId="RTFNum186">
    <w:name w:val="RTF_Num 18 6"/>
    <w:uiPriority w:val="99"/>
  </w:style>
  <w:style w:type="character" w:customStyle="1" w:styleId="RTFNum187">
    <w:name w:val="RTF_Num 18 7"/>
    <w:uiPriority w:val="99"/>
  </w:style>
  <w:style w:type="character" w:customStyle="1" w:styleId="RTFNum188">
    <w:name w:val="RTF_Num 18 8"/>
    <w:uiPriority w:val="99"/>
  </w:style>
  <w:style w:type="character" w:customStyle="1" w:styleId="RTFNum189">
    <w:name w:val="RTF_Num 18 9"/>
    <w:uiPriority w:val="99"/>
  </w:style>
  <w:style w:type="character" w:customStyle="1" w:styleId="Nagek7Znak">
    <w:name w:val="Nagｳek 7 Znak"/>
    <w:uiPriority w:val="99"/>
    <w:rPr>
      <w:rFonts w:ascii="Calibri" w:hAnsi="Calibri"/>
    </w:rPr>
  </w:style>
  <w:style w:type="character" w:customStyle="1" w:styleId="TekstpodstawowyZnak">
    <w:name w:val="Tekst podstawowy Znak"/>
    <w:uiPriority w:val="99"/>
  </w:style>
  <w:style w:type="character" w:customStyle="1" w:styleId="NagekZnak">
    <w:name w:val="Nag?ek Znak"/>
    <w:uiPriority w:val="99"/>
  </w:style>
  <w:style w:type="character" w:customStyle="1" w:styleId="StopkaZnak">
    <w:name w:val="Stopka Znak"/>
    <w:uiPriority w:val="99"/>
  </w:style>
  <w:style w:type="character" w:customStyle="1" w:styleId="TekstdymkaZnak">
    <w:name w:val="Tekst dymka Znak"/>
    <w:uiPriority w:val="99"/>
    <w:rPr>
      <w:rFonts w:ascii="Tahoma" w:hAnsi="Tahoma"/>
      <w:sz w:val="16"/>
    </w:rPr>
  </w:style>
  <w:style w:type="character" w:customStyle="1" w:styleId="ListLabel2">
    <w:name w:val="ListLabel 2"/>
    <w:uiPriority w:val="99"/>
    <w:rPr>
      <w:sz w:val="22"/>
    </w:rPr>
  </w:style>
  <w:style w:type="character" w:customStyle="1" w:styleId="ListLabel3">
    <w:name w:val="ListLabel 3"/>
    <w:uiPriority w:val="99"/>
  </w:style>
  <w:style w:type="character" w:customStyle="1" w:styleId="Symbolewypunktowania">
    <w:name w:val="Symbole wypunktowania"/>
    <w:uiPriority w:val="99"/>
    <w:rPr>
      <w:rFonts w:ascii="OpenSymbol" w:eastAsia="Times New Roman" w:hAnsi="OpenSymbol"/>
    </w:rPr>
  </w:style>
  <w:style w:type="character" w:customStyle="1" w:styleId="Znakinumeracji">
    <w:name w:val="Znaki numeracji"/>
    <w:uiPriority w:val="99"/>
  </w:style>
  <w:style w:type="paragraph" w:customStyle="1" w:styleId="Nagek">
    <w:name w:val="Nagｳek"/>
    <w:basedOn w:val="Domynie"/>
    <w:next w:val="Tretekstu"/>
    <w:uiPriority w:val="99"/>
    <w:pPr>
      <w:keepNext/>
      <w:spacing w:before="12pt" w:after="6pt"/>
    </w:pPr>
    <w:rPr>
      <w:rFonts w:ascii="Arial" w:eastAsia="Microsoft YaHei" w:hAnsi="Mangal" w:cs="Arial"/>
      <w:kern w:val="0"/>
      <w:sz w:val="28"/>
      <w:szCs w:val="28"/>
      <w:lang w:bidi="ar-SA"/>
    </w:rPr>
  </w:style>
  <w:style w:type="paragraph" w:customStyle="1" w:styleId="Tretekstu0">
    <w:name w:val="Tre懈 tekstu"/>
    <w:basedOn w:val="Domynie"/>
    <w:uiPriority w:val="99"/>
    <w:pPr>
      <w:spacing w:after="6pt"/>
    </w:pPr>
    <w:rPr>
      <w:kern w:val="0"/>
      <w:lang w:bidi="ar-SA"/>
    </w:rPr>
  </w:style>
  <w:style w:type="paragraph" w:styleId="Lista">
    <w:name w:val="List"/>
    <w:basedOn w:val="Tretekstu"/>
    <w:uiPriority w:val="99"/>
    <w:rPr>
      <w:rFonts w:hAnsi="Mangal"/>
    </w:rPr>
  </w:style>
  <w:style w:type="paragraph" w:styleId="Podpis">
    <w:name w:val="Signature"/>
    <w:basedOn w:val="Domynie"/>
    <w:link w:val="PodpisZnak"/>
    <w:uiPriority w:val="99"/>
    <w:pPr>
      <w:spacing w:before="6pt" w:after="6pt"/>
    </w:pPr>
    <w:rPr>
      <w:rFonts w:hAnsi="Mangal"/>
      <w:i/>
      <w:iCs/>
      <w:kern w:val="0"/>
      <w:lang w:bidi="ar-SA"/>
    </w:rPr>
  </w:style>
  <w:style w:type="character" w:customStyle="1" w:styleId="PodpisZnak">
    <w:name w:val="Podpis Znak"/>
    <w:link w:val="Podpis"/>
    <w:uiPriority w:val="99"/>
    <w:semiHidden/>
    <w:locked/>
  </w:style>
  <w:style w:type="paragraph" w:customStyle="1" w:styleId="Indeks">
    <w:name w:val="Indeks"/>
    <w:basedOn w:val="Domynie"/>
    <w:uiPriority w:val="99"/>
    <w:rPr>
      <w:rFonts w:hAnsi="Mangal"/>
      <w:kern w:val="0"/>
      <w:lang w:bidi="ar-SA"/>
    </w:rPr>
  </w:style>
  <w:style w:type="paragraph" w:customStyle="1" w:styleId="Tretekstu">
    <w:name w:val="Tre?? tekstu"/>
    <w:basedOn w:val="Domynie"/>
    <w:uiPriority w:val="99"/>
    <w:pPr>
      <w:spacing w:after="6pt"/>
    </w:pPr>
    <w:rPr>
      <w:color w:val="000000"/>
      <w:kern w:val="0"/>
      <w:lang w:bidi="ar-SA"/>
    </w:rPr>
  </w:style>
  <w:style w:type="paragraph" w:styleId="Nagwek">
    <w:name w:val="header"/>
    <w:basedOn w:val="Domynie"/>
    <w:link w:val="NagwekZnak"/>
    <w:uiPriority w:val="99"/>
    <w:pPr>
      <w:tabs>
        <w:tab w:val="center" w:pos="226.80pt"/>
        <w:tab w:val="end" w:pos="453.60pt"/>
      </w:tabs>
    </w:pPr>
    <w:rPr>
      <w:kern w:val="0"/>
      <w:lang w:bidi="ar-SA"/>
    </w:rPr>
  </w:style>
  <w:style w:type="character" w:customStyle="1" w:styleId="NagwekZnak">
    <w:name w:val="Nagłówek Znak"/>
    <w:link w:val="Nagwek"/>
    <w:uiPriority w:val="99"/>
    <w:semiHidden/>
    <w:locked/>
  </w:style>
  <w:style w:type="paragraph" w:styleId="Stopka">
    <w:name w:val="footer"/>
    <w:basedOn w:val="Domynie"/>
    <w:link w:val="StopkaZnak1"/>
    <w:uiPriority w:val="99"/>
    <w:pPr>
      <w:tabs>
        <w:tab w:val="center" w:pos="226.80pt"/>
        <w:tab w:val="end" w:pos="453.60pt"/>
      </w:tabs>
    </w:pPr>
    <w:rPr>
      <w:kern w:val="0"/>
      <w:lang w:bidi="ar-SA"/>
    </w:rPr>
  </w:style>
  <w:style w:type="character" w:customStyle="1" w:styleId="StopkaZnak1">
    <w:name w:val="Stopka Znak1"/>
    <w:link w:val="Stopka"/>
    <w:uiPriority w:val="99"/>
    <w:semiHidden/>
    <w:locked/>
  </w:style>
  <w:style w:type="paragraph" w:styleId="Tekstdymka">
    <w:name w:val="Balloon Text"/>
    <w:basedOn w:val="Domynie"/>
    <w:link w:val="TekstdymkaZnak1"/>
    <w:uiPriority w:val="99"/>
    <w:rPr>
      <w:rFonts w:ascii="Tahoma" w:hAnsi="Tahoma" w:cs="Tahoma"/>
      <w:kern w:val="0"/>
      <w:sz w:val="16"/>
      <w:szCs w:val="16"/>
      <w:lang w:bidi="ar-SA"/>
    </w:rPr>
  </w:style>
  <w:style w:type="character" w:customStyle="1" w:styleId="TekstdymkaZnak1">
    <w:name w:val="Tekst dymka Znak1"/>
    <w:link w:val="Tekstdymka"/>
    <w:uiPriority w:val="99"/>
    <w:semiHidden/>
    <w:locked/>
    <w:rPr>
      <w:rFonts w:ascii="Segoe UI" w:hAnsi="Segoe UI"/>
      <w:sz w:val="18"/>
    </w:rPr>
  </w:style>
  <w:style w:type="paragraph" w:customStyle="1" w:styleId="Zawartotabeli">
    <w:name w:val="Zawarto?? tabeli"/>
    <w:basedOn w:val="Domynie"/>
    <w:uiPriority w:val="99"/>
    <w:rPr>
      <w:kern w:val="0"/>
      <w:lang w:bidi="ar-SA"/>
    </w:rPr>
  </w:style>
  <w:style w:type="paragraph" w:customStyle="1" w:styleId="Nagektabeli">
    <w:name w:val="Nag?ek tabeli"/>
    <w:basedOn w:val="Zawartotabeli"/>
    <w:uiPriority w:val="99"/>
    <w:pPr>
      <w:jc w:val="center"/>
    </w:pPr>
    <w:rPr>
      <w:b/>
      <w:bCs/>
    </w:rPr>
  </w:style>
  <w:style w:type="paragraph" w:customStyle="1" w:styleId="WW-Wysunicietekstu1111111111111111111111111111111111111111111111111111111111111111">
    <w:name w:val="WW-Wysuni?cie tekstu1111111111111111111111111111111111111111111111111111111111111111"/>
    <w:basedOn w:val="Tretekstu"/>
    <w:uiPriority w:val="99"/>
    <w:pPr>
      <w:tabs>
        <w:tab w:val="start" w:pos="-1547.45pt"/>
        <w:tab w:val="start" w:pos="28.35pt"/>
      </w:tabs>
      <w:spacing w:after="0pt"/>
      <w:ind w:start="28.35pt" w:hanging="14.15pt"/>
      <w:jc w:val="both"/>
    </w:pPr>
  </w:style>
  <w:style w:type="paragraph" w:customStyle="1" w:styleId="awciety">
    <w:name w:val="a) wciety"/>
    <w:basedOn w:val="Domynie"/>
    <w:uiPriority w:val="99"/>
    <w:pPr>
      <w:spacing w:line="12.90pt" w:lineRule="atLeast"/>
      <w:ind w:start="28.35pt" w:hanging="11.90pt"/>
      <w:jc w:val="both"/>
    </w:pPr>
    <w:rPr>
      <w:rFonts w:ascii="FrankfurtGothic" w:hAnsi="FrankfurtGothic" w:cs="FrankfurtGothic"/>
      <w:color w:val="000000"/>
      <w:kern w:val="0"/>
      <w:sz w:val="19"/>
      <w:szCs w:val="19"/>
      <w:lang w:bidi="ar-SA"/>
    </w:rPr>
  </w:style>
  <w:style w:type="paragraph" w:customStyle="1" w:styleId="1">
    <w:name w:val="1."/>
    <w:basedOn w:val="Domynie"/>
    <w:uiPriority w:val="99"/>
    <w:pPr>
      <w:spacing w:line="12.90pt" w:lineRule="atLeast"/>
      <w:ind w:start="11.35pt" w:hanging="11.35pt"/>
      <w:jc w:val="both"/>
    </w:pPr>
    <w:rPr>
      <w:rFonts w:ascii="FrankfurtGothic" w:hAnsi="FrankfurtGothic" w:cs="FrankfurtGothic"/>
      <w:color w:val="000000"/>
      <w:kern w:val="0"/>
      <w:sz w:val="19"/>
      <w:szCs w:val="19"/>
      <w:lang w:bidi="ar-SA"/>
    </w:rPr>
  </w:style>
  <w:style w:type="paragraph" w:customStyle="1" w:styleId="Zawartotabeli0">
    <w:name w:val="Zawarto懈 tabeli"/>
    <w:basedOn w:val="Domynie"/>
    <w:uiPriority w:val="99"/>
    <w:rPr>
      <w:kern w:val="0"/>
      <w:lang w:bidi="ar-SA"/>
    </w:rPr>
  </w:style>
  <w:style w:type="paragraph" w:customStyle="1" w:styleId="Nagektabeli0">
    <w:name w:val="Nagｳek tabeli"/>
    <w:basedOn w:val="Zawartotabeli0"/>
    <w:uiPriority w:val="99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purl.oclc.org/ooxml/officeDocument/relationships/styles" Target="styles.xml"/><Relationship Id="rId7" Type="http://purl.oclc.org/ooxml/officeDocument/relationships/theme" Target="theme/theme1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ntTable" Target="fontTable.xml"/><Relationship Id="rId5" Type="http://purl.oclc.org/ooxml/officeDocument/relationships/webSettings" Target="webSettings.xml"/><Relationship Id="rId4" Type="http://purl.oclc.org/ooxml/officeDocument/relationships/settings" Target="settings.xm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8FABF6B9-8911-4F05-AF4B-6AC6338C7DB9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1</TotalTime>
  <Pages>3</Pages>
  <Words>758</Words>
  <Characters>6886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Za³¹cznik do siwz Nr: 1</vt:lpstr>
    </vt:vector>
  </TitlesOfParts>
  <Company/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Za³¹cznik do siwz Nr: 1</dc:title>
  <dc:subject/>
  <dc:creator>user</dc:creator>
  <cp:keywords/>
  <dc:description/>
  <cp:lastModifiedBy>ArturWieczorek</cp:lastModifiedBy>
  <cp:revision>2</cp:revision>
  <cp:lastPrinted>2017-08-18T13:03:00Z</cp:lastPrinted>
  <dcterms:created xsi:type="dcterms:W3CDTF">2017-08-21T06:27:00Z</dcterms:created>
  <dcterms:modified xsi:type="dcterms:W3CDTF">2017-08-21T06:27:00Z</dcterms:modified>
</cp:coreProperties>
</file>